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B9C8B" w14:textId="33FE8C20" w:rsidR="00D815DD" w:rsidRPr="003A7CE1" w:rsidRDefault="000006BC" w:rsidP="009A3A9C">
      <w:pPr>
        <w:jc w:val="center"/>
        <w:rPr>
          <w:rFonts w:asciiTheme="majorHAnsi" w:hAnsiTheme="majorHAnsi" w:cstheme="majorHAnsi"/>
        </w:rPr>
      </w:pPr>
      <w:r w:rsidRPr="00E66E6D">
        <w:rPr>
          <w:rFonts w:asciiTheme="majorHAnsi" w:hAnsiTheme="majorHAnsi" w:cstheme="majorHAnsi"/>
        </w:rPr>
        <w:t xml:space="preserve"> </w:t>
      </w:r>
    </w:p>
    <w:p w14:paraId="4A0B62F7" w14:textId="77777777" w:rsidR="003A17E4" w:rsidRPr="003A7CE1" w:rsidRDefault="003A17E4" w:rsidP="00DA015F">
      <w:pPr>
        <w:jc w:val="both"/>
        <w:rPr>
          <w:rFonts w:asciiTheme="majorHAnsi" w:hAnsiTheme="majorHAnsi" w:cstheme="majorHAnsi"/>
          <w:b/>
          <w:u w:val="single"/>
          <w:lang w:eastAsia="en-US"/>
        </w:rPr>
      </w:pPr>
      <w:bookmarkStart w:id="0" w:name="_Toc139358372"/>
      <w:bookmarkStart w:id="1" w:name="_Toc401742226"/>
      <w:bookmarkStart w:id="2" w:name="_Toc401742356"/>
    </w:p>
    <w:p w14:paraId="31E06AC2" w14:textId="789F2F04" w:rsidR="00281A18" w:rsidRPr="003A7CE1" w:rsidRDefault="000602C5" w:rsidP="009A3A9C">
      <w:pPr>
        <w:pStyle w:val="javnanaroilapodnaslov"/>
      </w:pPr>
      <w:bookmarkStart w:id="3" w:name="_Toc197934637"/>
      <w:bookmarkEnd w:id="0"/>
      <w:r w:rsidRPr="003A7CE1">
        <w:t>Ponudba/Predračun</w:t>
      </w:r>
      <w:bookmarkEnd w:id="3"/>
    </w:p>
    <w:p w14:paraId="096C63D4" w14:textId="77777777" w:rsidR="00281A18" w:rsidRPr="003A7CE1" w:rsidRDefault="00281A18" w:rsidP="009A3A9C">
      <w:pPr>
        <w:pStyle w:val="javnanaroilapodnaslov"/>
        <w:numPr>
          <w:ilvl w:val="0"/>
          <w:numId w:val="0"/>
        </w:numPr>
      </w:pPr>
    </w:p>
    <w:p w14:paraId="1E3E7D35" w14:textId="34E2269B" w:rsidR="00281A18" w:rsidRPr="003A7CE1" w:rsidRDefault="00281A18" w:rsidP="00281A18">
      <w:pPr>
        <w:jc w:val="both"/>
        <w:rPr>
          <w:rFonts w:asciiTheme="majorHAnsi" w:hAnsiTheme="majorHAnsi" w:cstheme="majorHAnsi"/>
        </w:rPr>
      </w:pPr>
      <w:r w:rsidRPr="003A7CE1">
        <w:rPr>
          <w:rFonts w:asciiTheme="majorHAnsi" w:hAnsiTheme="majorHAnsi" w:cstheme="majorHAnsi"/>
        </w:rPr>
        <w:t>Na obvestilo o javnem naročilu</w:t>
      </w:r>
      <w:r w:rsidR="009F3F2C">
        <w:rPr>
          <w:rFonts w:asciiTheme="majorHAnsi" w:hAnsiTheme="majorHAnsi" w:cstheme="majorHAnsi"/>
          <w:b/>
          <w:bCs/>
        </w:rPr>
        <w:t xml:space="preserve"> </w:t>
      </w:r>
      <w:r w:rsidR="009F3F2C" w:rsidRPr="009F3F2C">
        <w:rPr>
          <w:rFonts w:asciiTheme="majorHAnsi" w:hAnsiTheme="majorHAnsi" w:cstheme="majorHAnsi"/>
          <w:b/>
          <w:bCs/>
        </w:rPr>
        <w:t>Dvorana Edmunda Čibeja Lokavec - skladiščni prizidek</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1E2184"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1E2184" w:rsidRDefault="00366F23" w:rsidP="00F26863">
            <w:pPr>
              <w:jc w:val="center"/>
              <w:rPr>
                <w:rFonts w:asciiTheme="majorHAnsi" w:hAnsiTheme="majorHAnsi" w:cstheme="majorHAnsi"/>
              </w:rPr>
            </w:pPr>
            <w:r w:rsidRPr="001E2184">
              <w:rPr>
                <w:rFonts w:asciiTheme="majorHAnsi" w:hAnsiTheme="majorHAnsi" w:cstheme="majorHAnsi"/>
              </w:rPr>
              <w:t xml:space="preserve">PONUDBENA CENA </w:t>
            </w:r>
          </w:p>
        </w:tc>
      </w:tr>
      <w:tr w:rsidR="00366F23" w:rsidRPr="001E2184"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1E2184" w:rsidRDefault="00366F23" w:rsidP="00F26863">
            <w:pPr>
              <w:rPr>
                <w:rFonts w:asciiTheme="majorHAnsi" w:hAnsiTheme="majorHAnsi" w:cstheme="majorHAnsi"/>
              </w:rPr>
            </w:pPr>
            <w:r w:rsidRPr="001E2184">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1E2184" w:rsidRDefault="00366F23" w:rsidP="00F26863">
            <w:pPr>
              <w:jc w:val="right"/>
              <w:rPr>
                <w:rFonts w:asciiTheme="majorHAnsi" w:hAnsiTheme="majorHAnsi" w:cstheme="majorHAnsi"/>
              </w:rPr>
            </w:pPr>
            <w:r w:rsidRPr="001E2184">
              <w:rPr>
                <w:rFonts w:asciiTheme="majorHAnsi" w:hAnsiTheme="majorHAnsi" w:cstheme="majorHAnsi"/>
              </w:rPr>
              <w:t xml:space="preserve">Cena v EUR </w:t>
            </w:r>
          </w:p>
        </w:tc>
      </w:tr>
      <w:tr w:rsidR="004B0699" w:rsidRPr="001E2184" w14:paraId="63DB0ADC" w14:textId="77777777" w:rsidTr="00E80142">
        <w:tc>
          <w:tcPr>
            <w:tcW w:w="6053" w:type="dxa"/>
            <w:tcBorders>
              <w:top w:val="dotDash" w:sz="4" w:space="0" w:color="auto"/>
              <w:left w:val="dotDash" w:sz="4" w:space="0" w:color="auto"/>
              <w:bottom w:val="dotDash" w:sz="4" w:space="0" w:color="auto"/>
              <w:right w:val="dotDash" w:sz="4" w:space="0" w:color="auto"/>
            </w:tcBorders>
          </w:tcPr>
          <w:p w14:paraId="50A1C230" w14:textId="056D71E8" w:rsidR="004B0699" w:rsidRPr="001E2184" w:rsidRDefault="006152C4" w:rsidP="00613235">
            <w:pPr>
              <w:ind w:left="720" w:hanging="720"/>
              <w:jc w:val="right"/>
              <w:rPr>
                <w:rFonts w:asciiTheme="majorHAnsi" w:hAnsiTheme="majorHAnsi" w:cstheme="majorHAnsi"/>
              </w:rPr>
            </w:pPr>
            <w:r>
              <w:rPr>
                <w:rFonts w:asciiTheme="majorHAnsi" w:hAnsiTheme="majorHAnsi" w:cstheme="majorHAnsi"/>
              </w:rPr>
              <w:t>GRADBENO OBRTNIŠKA DELA</w:t>
            </w:r>
          </w:p>
        </w:tc>
        <w:tc>
          <w:tcPr>
            <w:tcW w:w="2976" w:type="dxa"/>
            <w:tcBorders>
              <w:top w:val="dotDash" w:sz="4" w:space="0" w:color="auto"/>
              <w:left w:val="dotDash" w:sz="4" w:space="0" w:color="auto"/>
              <w:bottom w:val="dotDash" w:sz="4" w:space="0" w:color="auto"/>
              <w:right w:val="dotDash" w:sz="4" w:space="0" w:color="auto"/>
            </w:tcBorders>
          </w:tcPr>
          <w:p w14:paraId="68A382BA" w14:textId="77777777" w:rsidR="004B0699" w:rsidRPr="001E2184" w:rsidRDefault="004B0699" w:rsidP="00F26863">
            <w:pPr>
              <w:rPr>
                <w:rFonts w:asciiTheme="majorHAnsi" w:hAnsiTheme="majorHAnsi" w:cstheme="majorHAnsi"/>
              </w:rPr>
            </w:pPr>
          </w:p>
        </w:tc>
      </w:tr>
      <w:tr w:rsidR="004B0699" w:rsidRPr="001E2184" w14:paraId="1BB06650" w14:textId="77777777" w:rsidTr="00E80142">
        <w:tc>
          <w:tcPr>
            <w:tcW w:w="6053" w:type="dxa"/>
            <w:tcBorders>
              <w:top w:val="dotDash" w:sz="4" w:space="0" w:color="auto"/>
              <w:left w:val="dotDash" w:sz="4" w:space="0" w:color="auto"/>
              <w:bottom w:val="dotDash" w:sz="4" w:space="0" w:color="auto"/>
              <w:right w:val="dotDash" w:sz="4" w:space="0" w:color="auto"/>
            </w:tcBorders>
          </w:tcPr>
          <w:p w14:paraId="24F64AD2" w14:textId="4F4F0541" w:rsidR="00E80142" w:rsidRPr="001E2184" w:rsidRDefault="006152C4" w:rsidP="00613235">
            <w:pPr>
              <w:jc w:val="right"/>
              <w:rPr>
                <w:rFonts w:asciiTheme="majorHAnsi" w:hAnsiTheme="majorHAnsi" w:cstheme="majorHAnsi"/>
              </w:rPr>
            </w:pPr>
            <w:r>
              <w:rPr>
                <w:rFonts w:asciiTheme="majorHAnsi" w:hAnsiTheme="majorHAnsi" w:cstheme="majorHAnsi"/>
              </w:rPr>
              <w:t>ELEKTRO DELA</w:t>
            </w:r>
          </w:p>
        </w:tc>
        <w:tc>
          <w:tcPr>
            <w:tcW w:w="2976" w:type="dxa"/>
            <w:tcBorders>
              <w:top w:val="dotDash" w:sz="4" w:space="0" w:color="auto"/>
              <w:left w:val="dotDash" w:sz="4" w:space="0" w:color="auto"/>
              <w:bottom w:val="dotDash" w:sz="4" w:space="0" w:color="auto"/>
              <w:right w:val="dotDash" w:sz="4" w:space="0" w:color="auto"/>
            </w:tcBorders>
          </w:tcPr>
          <w:p w14:paraId="17A1225F" w14:textId="77777777" w:rsidR="004B0699" w:rsidRPr="001E2184" w:rsidRDefault="004B0699" w:rsidP="00F26863">
            <w:pPr>
              <w:rPr>
                <w:rFonts w:asciiTheme="majorHAnsi" w:hAnsiTheme="majorHAnsi" w:cstheme="majorHAnsi"/>
              </w:rPr>
            </w:pPr>
          </w:p>
        </w:tc>
      </w:tr>
      <w:tr w:rsidR="004B0699" w:rsidRPr="001E2184" w14:paraId="694BC482" w14:textId="77777777" w:rsidTr="00E80142">
        <w:tc>
          <w:tcPr>
            <w:tcW w:w="6053" w:type="dxa"/>
            <w:tcBorders>
              <w:top w:val="dotDash" w:sz="4" w:space="0" w:color="auto"/>
              <w:left w:val="dotDash" w:sz="4" w:space="0" w:color="auto"/>
              <w:bottom w:val="dotDash" w:sz="4" w:space="0" w:color="auto"/>
              <w:right w:val="dotDash" w:sz="4" w:space="0" w:color="auto"/>
            </w:tcBorders>
          </w:tcPr>
          <w:p w14:paraId="24CECFE1" w14:textId="2723C984" w:rsidR="004B0699" w:rsidRPr="001E2184" w:rsidRDefault="006152C4" w:rsidP="00613235">
            <w:pPr>
              <w:jc w:val="right"/>
              <w:rPr>
                <w:rFonts w:asciiTheme="majorHAnsi" w:hAnsiTheme="majorHAnsi" w:cstheme="majorHAnsi"/>
              </w:rPr>
            </w:pPr>
            <w:r>
              <w:rPr>
                <w:rFonts w:asciiTheme="majorHAnsi" w:hAnsiTheme="majorHAnsi" w:cstheme="majorHAnsi"/>
              </w:rPr>
              <w:t>NADSTREŠNICA</w:t>
            </w:r>
          </w:p>
        </w:tc>
        <w:tc>
          <w:tcPr>
            <w:tcW w:w="2976" w:type="dxa"/>
            <w:tcBorders>
              <w:top w:val="dotDash" w:sz="4" w:space="0" w:color="auto"/>
              <w:left w:val="dotDash" w:sz="4" w:space="0" w:color="auto"/>
              <w:bottom w:val="dotDash" w:sz="4" w:space="0" w:color="auto"/>
              <w:right w:val="dotDash" w:sz="4" w:space="0" w:color="auto"/>
            </w:tcBorders>
          </w:tcPr>
          <w:p w14:paraId="2D09BAB0" w14:textId="77777777" w:rsidR="004B0699" w:rsidRPr="001E2184" w:rsidRDefault="004B0699" w:rsidP="00F26863">
            <w:pPr>
              <w:rPr>
                <w:rFonts w:asciiTheme="majorHAnsi" w:hAnsiTheme="majorHAnsi" w:cstheme="majorHAnsi"/>
              </w:rPr>
            </w:pPr>
          </w:p>
        </w:tc>
      </w:tr>
      <w:tr w:rsidR="004B0699" w:rsidRPr="001E2184" w14:paraId="63084A61" w14:textId="77777777" w:rsidTr="00E80142">
        <w:tc>
          <w:tcPr>
            <w:tcW w:w="6053" w:type="dxa"/>
            <w:tcBorders>
              <w:top w:val="dotDash" w:sz="4" w:space="0" w:color="auto"/>
              <w:left w:val="dotDash" w:sz="4" w:space="0" w:color="auto"/>
              <w:bottom w:val="dotDash" w:sz="4" w:space="0" w:color="auto"/>
              <w:right w:val="dotDash" w:sz="4" w:space="0" w:color="auto"/>
            </w:tcBorders>
          </w:tcPr>
          <w:p w14:paraId="6C2444FA" w14:textId="6594AAD1" w:rsidR="004B0699" w:rsidRPr="001E2184" w:rsidRDefault="006152C4" w:rsidP="00613235">
            <w:pPr>
              <w:ind w:left="720" w:hanging="720"/>
              <w:jc w:val="right"/>
              <w:rPr>
                <w:rFonts w:asciiTheme="majorHAnsi" w:hAnsiTheme="majorHAnsi" w:cstheme="majorHAnsi"/>
              </w:rPr>
            </w:pPr>
            <w:r>
              <w:rPr>
                <w:rFonts w:asciiTheme="majorHAnsi" w:hAnsiTheme="majorHAnsi" w:cstheme="majorHAnsi"/>
              </w:rPr>
              <w:t>NEPREDVIDENA DELA 10%</w:t>
            </w:r>
          </w:p>
        </w:tc>
        <w:tc>
          <w:tcPr>
            <w:tcW w:w="2976" w:type="dxa"/>
            <w:tcBorders>
              <w:top w:val="dotDash" w:sz="4" w:space="0" w:color="auto"/>
              <w:left w:val="dotDash" w:sz="4" w:space="0" w:color="auto"/>
              <w:bottom w:val="dotDash" w:sz="4" w:space="0" w:color="auto"/>
              <w:right w:val="dotDash" w:sz="4" w:space="0" w:color="auto"/>
            </w:tcBorders>
          </w:tcPr>
          <w:p w14:paraId="46771FB5" w14:textId="77777777" w:rsidR="004B0699" w:rsidRPr="001E2184" w:rsidRDefault="004B0699" w:rsidP="00F26863">
            <w:pPr>
              <w:rPr>
                <w:rFonts w:asciiTheme="majorHAnsi" w:hAnsiTheme="majorHAnsi" w:cstheme="majorHAnsi"/>
              </w:rPr>
            </w:pPr>
          </w:p>
        </w:tc>
      </w:tr>
      <w:tr w:rsidR="004B0699" w:rsidRPr="001E2184" w14:paraId="12A8F9F0" w14:textId="77777777" w:rsidTr="00E80142">
        <w:tc>
          <w:tcPr>
            <w:tcW w:w="6053" w:type="dxa"/>
            <w:tcBorders>
              <w:top w:val="dotDash" w:sz="4" w:space="0" w:color="auto"/>
              <w:left w:val="dotDash" w:sz="4" w:space="0" w:color="auto"/>
              <w:bottom w:val="dotDash" w:sz="4" w:space="0" w:color="auto"/>
              <w:right w:val="dotDash" w:sz="4" w:space="0" w:color="auto"/>
            </w:tcBorders>
          </w:tcPr>
          <w:p w14:paraId="66765C0B" w14:textId="334F51E2" w:rsidR="004B0699" w:rsidRPr="001E2184" w:rsidRDefault="006152C4" w:rsidP="005B551E">
            <w:pPr>
              <w:jc w:val="right"/>
              <w:rPr>
                <w:rFonts w:asciiTheme="majorHAnsi" w:hAnsiTheme="majorHAnsi" w:cstheme="majorHAnsi"/>
              </w:rPr>
            </w:pPr>
            <w:r>
              <w:rPr>
                <w:rFonts w:asciiTheme="majorHAnsi" w:hAnsiTheme="majorHAnsi" w:cstheme="majorHAnsi"/>
              </w:rPr>
              <w:t>SKUPAJ BREZ DDV</w:t>
            </w:r>
          </w:p>
        </w:tc>
        <w:tc>
          <w:tcPr>
            <w:tcW w:w="2976" w:type="dxa"/>
            <w:tcBorders>
              <w:top w:val="dotDash" w:sz="4" w:space="0" w:color="auto"/>
              <w:left w:val="dotDash" w:sz="4" w:space="0" w:color="auto"/>
              <w:bottom w:val="dotDash" w:sz="4" w:space="0" w:color="auto"/>
              <w:right w:val="dotDash" w:sz="4" w:space="0" w:color="auto"/>
            </w:tcBorders>
          </w:tcPr>
          <w:p w14:paraId="65B60349" w14:textId="77777777" w:rsidR="004B0699" w:rsidRPr="001E2184" w:rsidRDefault="004B0699" w:rsidP="00F26863">
            <w:pPr>
              <w:rPr>
                <w:rFonts w:asciiTheme="majorHAnsi" w:hAnsiTheme="majorHAnsi" w:cstheme="majorHAnsi"/>
              </w:rPr>
            </w:pPr>
          </w:p>
        </w:tc>
      </w:tr>
      <w:tr w:rsidR="004B0699" w:rsidRPr="001E2184" w14:paraId="531CD98F" w14:textId="77777777" w:rsidTr="00E80142">
        <w:tc>
          <w:tcPr>
            <w:tcW w:w="6053" w:type="dxa"/>
            <w:tcBorders>
              <w:top w:val="dotDash" w:sz="4" w:space="0" w:color="auto"/>
              <w:left w:val="dotDash" w:sz="4" w:space="0" w:color="auto"/>
              <w:bottom w:val="dotDash" w:sz="4" w:space="0" w:color="auto"/>
              <w:right w:val="dotDash" w:sz="4" w:space="0" w:color="auto"/>
            </w:tcBorders>
          </w:tcPr>
          <w:p w14:paraId="212287D4" w14:textId="4EEE59D5" w:rsidR="004B0699" w:rsidRPr="001E2184" w:rsidRDefault="006152C4" w:rsidP="005B551E">
            <w:pPr>
              <w:jc w:val="right"/>
              <w:rPr>
                <w:rFonts w:asciiTheme="majorHAnsi" w:hAnsiTheme="majorHAnsi" w:cstheme="majorHAnsi"/>
              </w:rPr>
            </w:pPr>
            <w:r>
              <w:rPr>
                <w:rFonts w:asciiTheme="majorHAnsi" w:hAnsiTheme="majorHAnsi" w:cstheme="majorHAnsi"/>
              </w:rPr>
              <w:t>DDV 22%</w:t>
            </w:r>
          </w:p>
        </w:tc>
        <w:tc>
          <w:tcPr>
            <w:tcW w:w="2976" w:type="dxa"/>
            <w:tcBorders>
              <w:top w:val="dotDash" w:sz="4" w:space="0" w:color="auto"/>
              <w:left w:val="dotDash" w:sz="4" w:space="0" w:color="auto"/>
              <w:bottom w:val="dotDash" w:sz="4" w:space="0" w:color="auto"/>
              <w:right w:val="dotDash" w:sz="4" w:space="0" w:color="auto"/>
            </w:tcBorders>
          </w:tcPr>
          <w:p w14:paraId="44C19FD0" w14:textId="77777777" w:rsidR="004B0699" w:rsidRPr="001E2184" w:rsidRDefault="004B0699" w:rsidP="00F26863">
            <w:pPr>
              <w:rPr>
                <w:rFonts w:asciiTheme="majorHAnsi" w:hAnsiTheme="majorHAnsi" w:cstheme="majorHAnsi"/>
              </w:rPr>
            </w:pPr>
          </w:p>
        </w:tc>
      </w:tr>
      <w:tr w:rsidR="004B0699" w:rsidRPr="001E2184" w14:paraId="74957144" w14:textId="77777777" w:rsidTr="00E80142">
        <w:tc>
          <w:tcPr>
            <w:tcW w:w="6053" w:type="dxa"/>
            <w:tcBorders>
              <w:top w:val="dotDash" w:sz="4" w:space="0" w:color="auto"/>
              <w:left w:val="dotDash" w:sz="4" w:space="0" w:color="auto"/>
              <w:bottom w:val="dotDash" w:sz="4" w:space="0" w:color="auto"/>
              <w:right w:val="dotDash" w:sz="4" w:space="0" w:color="auto"/>
            </w:tcBorders>
          </w:tcPr>
          <w:p w14:paraId="52ED408A" w14:textId="21788D49" w:rsidR="004B0699" w:rsidRPr="006152C4" w:rsidRDefault="006152C4" w:rsidP="006152C4">
            <w:pPr>
              <w:jc w:val="right"/>
              <w:rPr>
                <w:rFonts w:asciiTheme="majorHAnsi" w:hAnsiTheme="majorHAnsi" w:cstheme="majorHAnsi"/>
                <w:b/>
                <w:bCs/>
              </w:rPr>
            </w:pPr>
            <w:r w:rsidRPr="006152C4">
              <w:rPr>
                <w:rFonts w:asciiTheme="majorHAnsi" w:hAnsiTheme="majorHAnsi" w:cstheme="majorHAnsi"/>
                <w:b/>
                <w:bCs/>
              </w:rPr>
              <w:t>SKUPAJ Z DDV</w:t>
            </w:r>
          </w:p>
        </w:tc>
        <w:tc>
          <w:tcPr>
            <w:tcW w:w="2976" w:type="dxa"/>
            <w:tcBorders>
              <w:top w:val="dotDash" w:sz="4" w:space="0" w:color="auto"/>
              <w:left w:val="dotDash" w:sz="4" w:space="0" w:color="auto"/>
              <w:bottom w:val="dotDash" w:sz="4" w:space="0" w:color="auto"/>
              <w:right w:val="dotDash" w:sz="4" w:space="0" w:color="auto"/>
            </w:tcBorders>
          </w:tcPr>
          <w:p w14:paraId="72D1C592" w14:textId="77777777" w:rsidR="004B0699" w:rsidRPr="001E2184" w:rsidRDefault="004B0699" w:rsidP="00F26863">
            <w:pPr>
              <w:rPr>
                <w:rFonts w:asciiTheme="majorHAnsi" w:hAnsiTheme="majorHAnsi" w:cstheme="majorHAnsi"/>
              </w:rPr>
            </w:pPr>
          </w:p>
        </w:tc>
      </w:tr>
    </w:tbl>
    <w:p w14:paraId="3F4CBBC1" w14:textId="77777777" w:rsidR="000E37F3" w:rsidRPr="001E2184" w:rsidRDefault="00281A18" w:rsidP="00281A18">
      <w:pPr>
        <w:jc w:val="both"/>
        <w:rPr>
          <w:rFonts w:asciiTheme="majorHAnsi" w:hAnsiTheme="majorHAnsi" w:cstheme="majorHAnsi"/>
        </w:rPr>
      </w:pPr>
      <w:r w:rsidRPr="001E2184">
        <w:rPr>
          <w:rFonts w:asciiTheme="majorHAnsi" w:hAnsiTheme="majorHAnsi" w:cstheme="majorHAnsi"/>
        </w:rPr>
        <w:t xml:space="preserve"> </w:t>
      </w:r>
    </w:p>
    <w:p w14:paraId="7DCBC44F"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 xml:space="preserve">Ponudnik za pripravo ponudbe izpolni na podlagi kalkulacije iz </w:t>
      </w:r>
      <w:r w:rsidRPr="001E2184">
        <w:rPr>
          <w:rFonts w:asciiTheme="majorHAnsi" w:hAnsiTheme="majorHAnsi" w:cstheme="majorHAnsi"/>
          <w:b/>
          <w:bCs/>
          <w:u w:val="single"/>
        </w:rPr>
        <w:t>popisa del</w:t>
      </w:r>
      <w:r w:rsidRPr="001E2184">
        <w:rPr>
          <w:rFonts w:asciiTheme="majorHAnsi" w:hAnsiTheme="majorHAnsi" w:cstheme="majorHAnsi"/>
        </w:rPr>
        <w:t>, ki jo izračuna ter priloži v ponudbeni dokumentaciji priloženo Excelovo datoteko</w:t>
      </w:r>
      <w:r w:rsidR="001B10A9" w:rsidRPr="001E2184">
        <w:rPr>
          <w:rFonts w:asciiTheme="majorHAnsi" w:hAnsiTheme="majorHAnsi" w:cstheme="majorHAnsi"/>
        </w:rPr>
        <w:t xml:space="preserve"> (priložiti mora tudi </w:t>
      </w:r>
      <w:r w:rsidR="001B10A9" w:rsidRPr="001E2184">
        <w:rPr>
          <w:rFonts w:asciiTheme="majorHAnsi" w:hAnsiTheme="majorHAnsi" w:cstheme="majorHAnsi"/>
          <w:b/>
          <w:bCs/>
          <w:u w:val="single"/>
        </w:rPr>
        <w:t xml:space="preserve">vse </w:t>
      </w:r>
      <w:proofErr w:type="spellStart"/>
      <w:r w:rsidR="001B10A9" w:rsidRPr="001E2184">
        <w:rPr>
          <w:rFonts w:asciiTheme="majorHAnsi" w:hAnsiTheme="majorHAnsi" w:cstheme="majorHAnsi"/>
          <w:b/>
          <w:bCs/>
          <w:u w:val="single"/>
        </w:rPr>
        <w:t>kalkulativne</w:t>
      </w:r>
      <w:proofErr w:type="spellEnd"/>
      <w:r w:rsidR="001B10A9" w:rsidRPr="001E2184">
        <w:rPr>
          <w:rFonts w:asciiTheme="majorHAnsi" w:hAnsiTheme="majorHAnsi" w:cstheme="majorHAnsi"/>
          <w:b/>
          <w:bCs/>
          <w:u w:val="single"/>
        </w:rPr>
        <w:t xml:space="preserve"> elemente ter cenike podjetja</w:t>
      </w:r>
      <w:r w:rsidR="001B10A9" w:rsidRPr="001E2184">
        <w:rPr>
          <w:rFonts w:asciiTheme="majorHAnsi" w:hAnsiTheme="majorHAnsi" w:cstheme="majorHAnsi"/>
        </w:rPr>
        <w:t>)</w:t>
      </w:r>
      <w:r w:rsidRPr="001E2184">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1E2184" w:rsidRDefault="00281A18" w:rsidP="00281A18">
      <w:pPr>
        <w:jc w:val="both"/>
        <w:rPr>
          <w:rFonts w:asciiTheme="majorHAnsi" w:hAnsiTheme="majorHAnsi" w:cstheme="majorHAnsi"/>
        </w:rPr>
      </w:pPr>
    </w:p>
    <w:p w14:paraId="13CC901E" w14:textId="7252C5A3" w:rsidR="004207D0" w:rsidRPr="001E2184" w:rsidRDefault="00281A18" w:rsidP="00281A18">
      <w:pPr>
        <w:jc w:val="both"/>
        <w:rPr>
          <w:rFonts w:asciiTheme="majorHAnsi" w:hAnsiTheme="majorHAnsi" w:cstheme="majorHAnsi"/>
          <w:b/>
          <w:bCs/>
        </w:rPr>
      </w:pPr>
      <w:r w:rsidRPr="001E2184">
        <w:rPr>
          <w:rFonts w:asciiTheme="majorHAnsi" w:hAnsiTheme="majorHAnsi" w:cstheme="majorHAnsi"/>
        </w:rPr>
        <w:t>Veljavnost ponudbe je najmanj do</w:t>
      </w:r>
      <w:r w:rsidR="00366F23" w:rsidRPr="001E2184">
        <w:rPr>
          <w:rFonts w:asciiTheme="majorHAnsi" w:hAnsiTheme="majorHAnsi" w:cstheme="majorHAnsi"/>
        </w:rPr>
        <w:t xml:space="preserve"> </w:t>
      </w:r>
      <w:r w:rsidR="00DF1D26" w:rsidRPr="001E2184">
        <w:rPr>
          <w:rFonts w:asciiTheme="majorHAnsi" w:hAnsiTheme="majorHAnsi" w:cstheme="majorHAnsi"/>
          <w:b/>
          <w:bCs/>
        </w:rPr>
        <w:t>31.</w:t>
      </w:r>
      <w:r w:rsidR="001E2184" w:rsidRPr="001E2184">
        <w:rPr>
          <w:rFonts w:asciiTheme="majorHAnsi" w:hAnsiTheme="majorHAnsi" w:cstheme="majorHAnsi"/>
          <w:b/>
          <w:bCs/>
        </w:rPr>
        <w:t xml:space="preserve"> </w:t>
      </w:r>
      <w:r w:rsidR="009F3F2C">
        <w:rPr>
          <w:rFonts w:asciiTheme="majorHAnsi" w:hAnsiTheme="majorHAnsi" w:cstheme="majorHAnsi"/>
          <w:b/>
          <w:bCs/>
        </w:rPr>
        <w:t>8</w:t>
      </w:r>
      <w:r w:rsidR="00DF1D26" w:rsidRPr="001E2184">
        <w:rPr>
          <w:rFonts w:asciiTheme="majorHAnsi" w:hAnsiTheme="majorHAnsi" w:cstheme="majorHAnsi"/>
          <w:b/>
          <w:bCs/>
        </w:rPr>
        <w:t>.</w:t>
      </w:r>
      <w:r w:rsidR="001E2184" w:rsidRPr="001E2184">
        <w:rPr>
          <w:rFonts w:asciiTheme="majorHAnsi" w:hAnsiTheme="majorHAnsi" w:cstheme="majorHAnsi"/>
          <w:b/>
          <w:bCs/>
        </w:rPr>
        <w:t xml:space="preserve"> </w:t>
      </w:r>
      <w:r w:rsidR="00366F23" w:rsidRPr="001E2184">
        <w:rPr>
          <w:rFonts w:asciiTheme="majorHAnsi" w:hAnsiTheme="majorHAnsi" w:cstheme="majorHAnsi"/>
          <w:b/>
          <w:bCs/>
        </w:rPr>
        <w:t>202</w:t>
      </w:r>
      <w:r w:rsidR="005F61DF" w:rsidRPr="001E2184">
        <w:rPr>
          <w:rFonts w:asciiTheme="majorHAnsi" w:hAnsiTheme="majorHAnsi" w:cstheme="majorHAnsi"/>
          <w:b/>
          <w:bCs/>
        </w:rPr>
        <w:t>6</w:t>
      </w:r>
      <w:r w:rsidR="003A17E4" w:rsidRPr="001E2184">
        <w:rPr>
          <w:rFonts w:asciiTheme="majorHAnsi" w:hAnsiTheme="majorHAnsi" w:cstheme="majorHAnsi"/>
        </w:rPr>
        <w:t>.</w:t>
      </w:r>
    </w:p>
    <w:p w14:paraId="29C17DCE" w14:textId="77777777" w:rsidR="00281A18" w:rsidRPr="001E2184" w:rsidRDefault="00281A18" w:rsidP="00281A18">
      <w:pPr>
        <w:jc w:val="both"/>
        <w:rPr>
          <w:rFonts w:asciiTheme="majorHAnsi" w:hAnsiTheme="majorHAnsi" w:cstheme="majorHAnsi"/>
        </w:rPr>
      </w:pPr>
    </w:p>
    <w:p w14:paraId="7F04166F"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Ponudbena cena  je fiksna do zaključka izvedbe vseh del in izražena v evrih z vključenim DDV (davek na dodano vrednost), vsi stroški  so vračunani v ceni.</w:t>
      </w:r>
    </w:p>
    <w:p w14:paraId="5ADD8EEB" w14:textId="77777777" w:rsidR="00281A18" w:rsidRPr="001E2184" w:rsidRDefault="00281A18" w:rsidP="00281A18">
      <w:pPr>
        <w:jc w:val="both"/>
        <w:rPr>
          <w:rFonts w:asciiTheme="majorHAnsi" w:hAnsiTheme="majorHAnsi" w:cstheme="majorHAnsi"/>
        </w:rPr>
      </w:pPr>
    </w:p>
    <w:p w14:paraId="00C0AB1C" w14:textId="77777777" w:rsidR="00A75235" w:rsidRPr="001E2184" w:rsidRDefault="00281A18" w:rsidP="00A75235">
      <w:pPr>
        <w:jc w:val="both"/>
        <w:rPr>
          <w:rFonts w:asciiTheme="majorHAnsi" w:hAnsiTheme="majorHAnsi" w:cstheme="majorHAnsi"/>
        </w:rPr>
      </w:pPr>
      <w:r w:rsidRPr="001E2184">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organizacijo dela na objektu/gradbišč</w:t>
      </w:r>
      <w:r w:rsidR="00B939CF" w:rsidRPr="001E2184">
        <w:rPr>
          <w:rFonts w:asciiTheme="majorHAnsi" w:hAnsiTheme="majorHAnsi" w:cstheme="majorHAnsi"/>
          <w:b w:val="0"/>
          <w:bCs w:val="0"/>
        </w:rPr>
        <w:t>u</w:t>
      </w:r>
      <w:r w:rsidRPr="001E2184">
        <w:rPr>
          <w:rFonts w:asciiTheme="majorHAnsi" w:hAnsiTheme="majorHAnsi" w:cstheme="majorHAnsi"/>
          <w:b w:val="0"/>
          <w:bCs w:val="0"/>
        </w:rPr>
        <w:t xml:space="preserve"> in pomožna dela ter strošk</w:t>
      </w:r>
      <w:r w:rsidR="00B939CF" w:rsidRPr="001E2184">
        <w:rPr>
          <w:rFonts w:asciiTheme="majorHAnsi" w:hAnsiTheme="majorHAnsi" w:cstheme="majorHAnsi"/>
          <w:b w:val="0"/>
          <w:bCs w:val="0"/>
        </w:rPr>
        <w:t>e</w:t>
      </w:r>
      <w:r w:rsidRPr="001E2184">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77777777" w:rsidR="00D30E64" w:rsidRPr="001E2184" w:rsidRDefault="00B939CF"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elaborati organizacije gradbišča in </w:t>
      </w:r>
      <w:r w:rsidR="00281A18" w:rsidRPr="001E2184">
        <w:rPr>
          <w:rFonts w:asciiTheme="majorHAnsi" w:hAnsiTheme="majorHAnsi" w:cstheme="majorHAnsi"/>
          <w:b w:val="0"/>
          <w:bCs w:val="0"/>
        </w:rPr>
        <w:t>zapor cest</w:t>
      </w:r>
      <w:bookmarkStart w:id="8" w:name="_Toc139358375"/>
      <w:bookmarkStart w:id="9" w:name="_Toc139358472"/>
      <w:bookmarkEnd w:id="6"/>
      <w:bookmarkEnd w:id="7"/>
      <w:r w:rsidRPr="001E2184">
        <w:rPr>
          <w:rFonts w:asciiTheme="majorHAnsi" w:hAnsiTheme="majorHAnsi" w:cstheme="majorHAnsi"/>
          <w:b w:val="0"/>
          <w:bCs w:val="0"/>
        </w:rPr>
        <w:t>;</w:t>
      </w:r>
    </w:p>
    <w:p w14:paraId="619505D0" w14:textId="77777777" w:rsidR="00D30E64"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prevozni stroški;</w:t>
      </w:r>
      <w:bookmarkStart w:id="12" w:name="_Toc139358377"/>
      <w:bookmarkStart w:id="13" w:name="_Toc139358474"/>
      <w:bookmarkEnd w:id="10"/>
      <w:bookmarkEnd w:id="11"/>
    </w:p>
    <w:p w14:paraId="609E1E2F" w14:textId="77777777" w:rsidR="00D669D7"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ogled in priprava predračuna;</w:t>
      </w:r>
      <w:bookmarkStart w:id="14" w:name="_Toc139358378"/>
      <w:bookmarkStart w:id="15" w:name="_Toc139358475"/>
      <w:bookmarkEnd w:id="12"/>
      <w:bookmarkEnd w:id="13"/>
    </w:p>
    <w:p w14:paraId="60E91508" w14:textId="7CF7B8C0" w:rsidR="00D669D7" w:rsidRPr="001E2184" w:rsidRDefault="00281A18" w:rsidP="00E80142">
      <w:pPr>
        <w:pStyle w:val="Slog53"/>
        <w:numPr>
          <w:ilvl w:val="0"/>
          <w:numId w:val="78"/>
        </w:numPr>
        <w:rPr>
          <w:rFonts w:asciiTheme="majorHAnsi" w:hAnsiTheme="majorHAnsi" w:cstheme="majorHAnsi"/>
          <w:b w:val="0"/>
          <w:bCs w:val="0"/>
        </w:rPr>
      </w:pPr>
      <w:bookmarkStart w:id="16" w:name="_Toc139358379"/>
      <w:bookmarkStart w:id="17" w:name="_Toc139358476"/>
      <w:bookmarkEnd w:id="14"/>
      <w:bookmarkEnd w:id="15"/>
      <w:r w:rsidRPr="001E2184">
        <w:rPr>
          <w:rFonts w:asciiTheme="majorHAnsi" w:hAnsiTheme="majorHAnsi" w:cstheme="majorHAnsi"/>
          <w:b w:val="0"/>
          <w:bCs w:val="0"/>
        </w:rPr>
        <w:t xml:space="preserve">pridobitev </w:t>
      </w:r>
      <w:r w:rsidR="00925EC4" w:rsidRPr="001E2184">
        <w:rPr>
          <w:rFonts w:asciiTheme="majorHAnsi" w:hAnsiTheme="majorHAnsi" w:cstheme="majorHAnsi"/>
          <w:b w:val="0"/>
          <w:bCs w:val="0"/>
        </w:rPr>
        <w:t xml:space="preserve">izjav o lastnostih in </w:t>
      </w:r>
      <w:r w:rsidR="001B10A9" w:rsidRPr="001E2184">
        <w:rPr>
          <w:rFonts w:asciiTheme="majorHAnsi" w:hAnsiTheme="majorHAnsi" w:cstheme="majorHAnsi"/>
          <w:b w:val="0"/>
          <w:bCs w:val="0"/>
        </w:rPr>
        <w:t xml:space="preserve">certifikatov </w:t>
      </w:r>
      <w:r w:rsidRPr="001E2184">
        <w:rPr>
          <w:rFonts w:asciiTheme="majorHAnsi" w:hAnsiTheme="majorHAnsi" w:cstheme="majorHAnsi"/>
          <w:b w:val="0"/>
          <w:bCs w:val="0"/>
        </w:rPr>
        <w:t>ter ostale s predpisi in to dokumentacijo zahtevane</w:t>
      </w:r>
      <w:r w:rsidR="00D669D7" w:rsidRPr="001E2184">
        <w:rPr>
          <w:rFonts w:asciiTheme="majorHAnsi" w:hAnsiTheme="majorHAnsi" w:cstheme="majorHAnsi"/>
          <w:b w:val="0"/>
          <w:bCs w:val="0"/>
        </w:rPr>
        <w:t xml:space="preserve"> </w:t>
      </w:r>
      <w:r w:rsidRPr="001E2184">
        <w:rPr>
          <w:rFonts w:asciiTheme="majorHAnsi" w:hAnsiTheme="majorHAnsi" w:cstheme="majorHAnsi"/>
          <w:b w:val="0"/>
          <w:bCs w:val="0"/>
        </w:rPr>
        <w:t>dokumentacije za</w:t>
      </w:r>
      <w:r w:rsidR="00701F84" w:rsidRPr="001E2184">
        <w:rPr>
          <w:rFonts w:asciiTheme="majorHAnsi" w:hAnsiTheme="majorHAnsi" w:cstheme="majorHAnsi"/>
          <w:b w:val="0"/>
          <w:bCs w:val="0"/>
        </w:rPr>
        <w:t xml:space="preserve"> </w:t>
      </w:r>
      <w:r w:rsidRPr="001E2184">
        <w:rPr>
          <w:rFonts w:asciiTheme="majorHAnsi" w:hAnsiTheme="majorHAnsi" w:cstheme="majorHAnsi"/>
          <w:b w:val="0"/>
          <w:bCs w:val="0"/>
        </w:rPr>
        <w:t>vgrajeni material</w:t>
      </w:r>
      <w:bookmarkStart w:id="18" w:name="_Toc139358380"/>
      <w:bookmarkStart w:id="19" w:name="_Toc139358477"/>
      <w:bookmarkEnd w:id="16"/>
      <w:bookmarkEnd w:id="17"/>
      <w:r w:rsidR="00D669D7" w:rsidRPr="001E2184">
        <w:rPr>
          <w:rFonts w:asciiTheme="majorHAnsi" w:hAnsiTheme="majorHAnsi" w:cstheme="majorHAnsi"/>
          <w:b w:val="0"/>
          <w:bCs w:val="0"/>
        </w:rPr>
        <w:t>;</w:t>
      </w:r>
    </w:p>
    <w:p w14:paraId="68D8AD5E"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lastRenderedPageBreak/>
        <w:t>iznos in odvoz odpadnega materiala na stalno deponijo s plačilom vseh komunalnih pristojbin;</w:t>
      </w:r>
      <w:bookmarkStart w:id="20" w:name="_Toc139358381"/>
      <w:bookmarkStart w:id="21" w:name="_Toc139358478"/>
      <w:bookmarkEnd w:id="18"/>
      <w:bookmarkEnd w:id="19"/>
    </w:p>
    <w:p w14:paraId="5B7FEAB4"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vsa finalna čiščenja med in po končanih delih, </w:t>
      </w:r>
      <w:proofErr w:type="spellStart"/>
      <w:r w:rsidRPr="001E2184">
        <w:rPr>
          <w:rFonts w:asciiTheme="majorHAnsi" w:hAnsiTheme="majorHAnsi" w:cstheme="majorHAnsi"/>
          <w:b w:val="0"/>
          <w:bCs w:val="0"/>
        </w:rPr>
        <w:t>pospravitev</w:t>
      </w:r>
      <w:proofErr w:type="spellEnd"/>
      <w:r w:rsidRPr="001E2184">
        <w:rPr>
          <w:rFonts w:asciiTheme="majorHAnsi" w:hAnsiTheme="majorHAnsi" w:cstheme="majorHAnsi"/>
          <w:b w:val="0"/>
          <w:bCs w:val="0"/>
        </w:rPr>
        <w:t xml:space="preserve"> </w:t>
      </w:r>
      <w:r w:rsidR="00B939CF" w:rsidRPr="001E2184">
        <w:rPr>
          <w:rFonts w:asciiTheme="majorHAnsi" w:hAnsiTheme="majorHAnsi" w:cstheme="majorHAnsi"/>
          <w:b w:val="0"/>
          <w:bCs w:val="0"/>
        </w:rPr>
        <w:t>objekta/</w:t>
      </w:r>
      <w:r w:rsidRPr="001E2184">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1E2184">
        <w:rPr>
          <w:rFonts w:asciiTheme="majorHAnsi" w:hAnsiTheme="majorHAnsi" w:cstheme="majorHAnsi"/>
          <w:b w:val="0"/>
          <w:bCs w:val="0"/>
        </w:rPr>
        <w:t xml:space="preserve"> (</w:t>
      </w:r>
      <w:r w:rsidR="00B012A6" w:rsidRPr="001E2184">
        <w:rPr>
          <w:rFonts w:asciiTheme="majorHAnsi" w:hAnsiTheme="majorHAnsi" w:cstheme="majorHAnsi"/>
          <w:b w:val="0"/>
          <w:bCs w:val="0"/>
        </w:rPr>
        <w:t>skupaj s pridobivanjem  prostorov za deponije odpadnega materiala ter stroškov dovoljenj ter dokumentacije za deponijo)</w:t>
      </w:r>
      <w:r w:rsidRPr="001E2184">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555BE962"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42154751"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455DCBC9"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ves pritrdilni, vezni in montažni materiali ter </w:t>
      </w:r>
      <w:proofErr w:type="spellStart"/>
      <w:r w:rsidRPr="001E2184">
        <w:rPr>
          <w:rFonts w:asciiTheme="majorHAnsi" w:hAnsiTheme="majorHAnsi" w:cstheme="majorHAnsi"/>
          <w:b w:val="0"/>
          <w:bCs w:val="0"/>
        </w:rPr>
        <w:t>podkonstrukcije</w:t>
      </w:r>
      <w:proofErr w:type="spellEnd"/>
      <w:r w:rsidRPr="001E2184">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A5FC44C"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06FA6F21"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stroške zarisovanj, izmer, zaključnih del, transportov, </w:t>
      </w:r>
      <w:r w:rsidR="00916B73" w:rsidRPr="001E2184">
        <w:rPr>
          <w:rFonts w:asciiTheme="majorHAnsi" w:hAnsiTheme="majorHAnsi" w:cstheme="majorHAnsi"/>
          <w:b w:val="0"/>
          <w:bCs w:val="0"/>
        </w:rPr>
        <w:t>potrebni</w:t>
      </w:r>
      <w:r w:rsidRPr="001E2184">
        <w:rPr>
          <w:rFonts w:asciiTheme="majorHAnsi" w:hAnsiTheme="majorHAnsi" w:cstheme="majorHAnsi"/>
          <w:b w:val="0"/>
          <w:bCs w:val="0"/>
        </w:rPr>
        <w:t xml:space="preserve"> preizkus</w:t>
      </w:r>
      <w:r w:rsidR="00916B73" w:rsidRPr="001E2184">
        <w:rPr>
          <w:rFonts w:asciiTheme="majorHAnsi" w:hAnsiTheme="majorHAnsi" w:cstheme="majorHAnsi"/>
          <w:b w:val="0"/>
          <w:bCs w:val="0"/>
        </w:rPr>
        <w:t>i in zagoni</w:t>
      </w:r>
      <w:r w:rsidRPr="001E2184">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5085FE75"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3F7FB48E"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213E9490"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78D61E24" w14:textId="77777777" w:rsidR="00A75235"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1E2184">
        <w:rPr>
          <w:rFonts w:asciiTheme="majorHAnsi" w:hAnsiTheme="majorHAnsi" w:cstheme="majorHAnsi"/>
          <w:b w:val="0"/>
          <w:bCs w:val="0"/>
        </w:rPr>
        <w:t xml:space="preserve"> </w:t>
      </w:r>
      <w:bookmarkStart w:id="40" w:name="_Toc139358391"/>
      <w:bookmarkStart w:id="41" w:name="_Toc139358488"/>
    </w:p>
    <w:p w14:paraId="494F565F" w14:textId="77777777" w:rsidR="005503AA" w:rsidRPr="001E2184" w:rsidRDefault="00281A18"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1E2184">
        <w:rPr>
          <w:rFonts w:asciiTheme="majorHAnsi" w:hAnsiTheme="majorHAnsi" w:cstheme="majorHAnsi"/>
          <w:b w:val="0"/>
          <w:bCs w:val="0"/>
        </w:rPr>
        <w:t>;</w:t>
      </w:r>
    </w:p>
    <w:p w14:paraId="03B147C4" w14:textId="77777777" w:rsidR="00281A18" w:rsidRPr="001E2184" w:rsidRDefault="005503AA" w:rsidP="00E8014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zakonske in druge obveznosti za pravilno in kvalitetno izvedbo javnega naročila po tej pogodbi</w:t>
      </w:r>
      <w:r w:rsidR="00281A18" w:rsidRPr="001E2184">
        <w:rPr>
          <w:rFonts w:asciiTheme="majorHAnsi" w:hAnsiTheme="majorHAnsi" w:cstheme="majorHAnsi"/>
          <w:b w:val="0"/>
          <w:bCs w:val="0"/>
        </w:rPr>
        <w:t>.</w:t>
      </w:r>
      <w:bookmarkEnd w:id="42"/>
      <w:bookmarkEnd w:id="43"/>
    </w:p>
    <w:p w14:paraId="431AE818"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ab/>
      </w:r>
    </w:p>
    <w:p w14:paraId="7A46BBE7"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Ostale določbe:</w:t>
      </w:r>
      <w:r w:rsidRPr="001E2184">
        <w:rPr>
          <w:rFonts w:asciiTheme="majorHAnsi" w:hAnsiTheme="majorHAnsi" w:cstheme="majorHAnsi"/>
        </w:rPr>
        <w:tab/>
      </w:r>
    </w:p>
    <w:p w14:paraId="06A38F4C" w14:textId="77777777" w:rsidR="0064767D" w:rsidRPr="001E2184" w:rsidRDefault="00281A18" w:rsidP="0064767D">
      <w:pPr>
        <w:pStyle w:val="Slog54"/>
        <w:rPr>
          <w:b w:val="0"/>
          <w:bCs w:val="0"/>
        </w:rPr>
      </w:pPr>
      <w:bookmarkStart w:id="44" w:name="_Toc139358393"/>
      <w:bookmarkStart w:id="45" w:name="_Toc139358490"/>
      <w:r w:rsidRPr="001E2184">
        <w:rPr>
          <w:b w:val="0"/>
          <w:bCs w:val="0"/>
        </w:rPr>
        <w:t>obračun del se vrši po dejansko izvedenih količinah;</w:t>
      </w:r>
      <w:bookmarkStart w:id="46" w:name="_Toc139358394"/>
      <w:bookmarkStart w:id="47" w:name="_Toc139358491"/>
      <w:bookmarkEnd w:id="44"/>
      <w:bookmarkEnd w:id="45"/>
    </w:p>
    <w:p w14:paraId="4BBD0C2F" w14:textId="77777777" w:rsidR="0064767D" w:rsidRPr="001E2184" w:rsidRDefault="00281A18" w:rsidP="0064767D">
      <w:pPr>
        <w:pStyle w:val="Slog54"/>
        <w:rPr>
          <w:b w:val="0"/>
          <w:bCs w:val="0"/>
        </w:rPr>
      </w:pPr>
      <w:r w:rsidRPr="001E2184">
        <w:rPr>
          <w:b w:val="0"/>
          <w:bCs w:val="0"/>
        </w:rPr>
        <w:t>vsi izkopi, prevozi in zasipi se obračunavajo v raščenem stanju oziroma vgrajenem;</w:t>
      </w:r>
      <w:bookmarkStart w:id="48" w:name="_Toc139358395"/>
      <w:bookmarkStart w:id="49" w:name="_Toc139358492"/>
      <w:bookmarkEnd w:id="46"/>
      <w:bookmarkEnd w:id="47"/>
    </w:p>
    <w:p w14:paraId="2E893C0B" w14:textId="77777777" w:rsidR="0064767D" w:rsidRPr="001E2184" w:rsidRDefault="00281A18" w:rsidP="0064767D">
      <w:pPr>
        <w:pStyle w:val="Slog54"/>
        <w:rPr>
          <w:b w:val="0"/>
          <w:bCs w:val="0"/>
        </w:rPr>
      </w:pPr>
      <w:r w:rsidRPr="001E2184">
        <w:rPr>
          <w:b w:val="0"/>
          <w:bCs w:val="0"/>
        </w:rPr>
        <w:t xml:space="preserve">ves cevni material, </w:t>
      </w:r>
      <w:proofErr w:type="spellStart"/>
      <w:r w:rsidRPr="001E2184">
        <w:rPr>
          <w:b w:val="0"/>
          <w:bCs w:val="0"/>
        </w:rPr>
        <w:t>fazonski</w:t>
      </w:r>
      <w:proofErr w:type="spellEnd"/>
      <w:r w:rsidRPr="001E2184">
        <w:rPr>
          <w:b w:val="0"/>
          <w:bCs w:val="0"/>
        </w:rPr>
        <w:t xml:space="preserve"> komadi, posebni kosi in armature, pokrovi jaškov, zračniki, jaški in podobni gradbeni produkti in </w:t>
      </w:r>
      <w:proofErr w:type="spellStart"/>
      <w:r w:rsidRPr="001E2184">
        <w:rPr>
          <w:b w:val="0"/>
          <w:bCs w:val="0"/>
        </w:rPr>
        <w:t>prefabrikati</w:t>
      </w:r>
      <w:proofErr w:type="spellEnd"/>
      <w:r w:rsidRPr="001E2184">
        <w:rPr>
          <w:b w:val="0"/>
          <w:bCs w:val="0"/>
        </w:rPr>
        <w:t xml:space="preserve"> vključujejo transport, montažo ter spojni in tesnilni material ustrezne kvalitete;</w:t>
      </w:r>
      <w:bookmarkStart w:id="50" w:name="_Toc139358396"/>
      <w:bookmarkStart w:id="51" w:name="_Toc139358493"/>
      <w:bookmarkEnd w:id="48"/>
      <w:bookmarkEnd w:id="49"/>
    </w:p>
    <w:p w14:paraId="61D14B16" w14:textId="77777777" w:rsidR="0064767D" w:rsidRPr="001E2184" w:rsidRDefault="00281A18" w:rsidP="0064767D">
      <w:pPr>
        <w:pStyle w:val="Slog54"/>
        <w:rPr>
          <w:b w:val="0"/>
          <w:bCs w:val="0"/>
        </w:rPr>
      </w:pPr>
      <w:r w:rsidRPr="001E2184">
        <w:rPr>
          <w:b w:val="0"/>
          <w:bCs w:val="0"/>
        </w:rPr>
        <w:t>dimenzije za vse novo vgrajene elemente je potrebno predhodno preveriti na gradbišču;</w:t>
      </w:r>
      <w:bookmarkStart w:id="52" w:name="_Toc139358397"/>
      <w:bookmarkStart w:id="53" w:name="_Toc139358494"/>
      <w:bookmarkEnd w:id="50"/>
      <w:bookmarkEnd w:id="51"/>
    </w:p>
    <w:p w14:paraId="353A63B5" w14:textId="77777777" w:rsidR="00281A18" w:rsidRPr="001E2184" w:rsidRDefault="00281A18" w:rsidP="0064767D">
      <w:pPr>
        <w:pStyle w:val="Slog54"/>
        <w:rPr>
          <w:b w:val="0"/>
          <w:bCs w:val="0"/>
        </w:rPr>
      </w:pPr>
      <w:r w:rsidRPr="001E2184">
        <w:rPr>
          <w:b w:val="0"/>
          <w:bCs w:val="0"/>
        </w:rPr>
        <w:t>ponudbeni popis del dejansko predstavlja cenik za izvajanje del.</w:t>
      </w:r>
      <w:bookmarkEnd w:id="52"/>
      <w:bookmarkEnd w:id="53"/>
    </w:p>
    <w:p w14:paraId="1C0FF2FE" w14:textId="77777777" w:rsidR="00851288" w:rsidRPr="001E2184" w:rsidRDefault="00851288" w:rsidP="00281A18">
      <w:pPr>
        <w:jc w:val="both"/>
        <w:rPr>
          <w:rFonts w:asciiTheme="majorHAnsi" w:hAnsiTheme="majorHAnsi" w:cstheme="majorHAnsi"/>
        </w:rPr>
      </w:pPr>
    </w:p>
    <w:p w14:paraId="2AE9C4C1" w14:textId="77777777" w:rsidR="00851288" w:rsidRPr="001E2184" w:rsidRDefault="00851288" w:rsidP="00851288">
      <w:pPr>
        <w:jc w:val="both"/>
        <w:rPr>
          <w:rFonts w:asciiTheme="majorHAnsi" w:hAnsiTheme="majorHAnsi" w:cstheme="majorHAnsi"/>
        </w:rPr>
      </w:pPr>
      <w:r w:rsidRPr="001E2184">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652DE8B8" w14:textId="77777777" w:rsidR="00851288" w:rsidRPr="001E2184" w:rsidRDefault="00851288" w:rsidP="00851288">
      <w:pPr>
        <w:pStyle w:val="Slog70"/>
      </w:pPr>
      <w:r w:rsidRPr="001E2184">
        <w:t xml:space="preserve">cenik elementov in materialov s cenami DDP gradbišče, </w:t>
      </w:r>
    </w:p>
    <w:p w14:paraId="2D45B50F" w14:textId="77777777" w:rsidR="00851288" w:rsidRPr="001E2184" w:rsidRDefault="00851288" w:rsidP="00851288">
      <w:pPr>
        <w:pStyle w:val="Slog70"/>
      </w:pPr>
      <w:r w:rsidRPr="001E2184">
        <w:t xml:space="preserve">cenik </w:t>
      </w:r>
      <w:proofErr w:type="spellStart"/>
      <w:r w:rsidRPr="001E2184">
        <w:t>kalkulativnih</w:t>
      </w:r>
      <w:proofErr w:type="spellEnd"/>
      <w:r w:rsidRPr="001E2184">
        <w:t xml:space="preserve"> bruto osebnih dohodkov,</w:t>
      </w:r>
    </w:p>
    <w:p w14:paraId="663FCE99" w14:textId="77777777" w:rsidR="00851288" w:rsidRPr="001E2184" w:rsidRDefault="00851288" w:rsidP="00851288">
      <w:pPr>
        <w:pStyle w:val="Slog70"/>
      </w:pPr>
      <w:r w:rsidRPr="001E2184">
        <w:t>faktor ponudnika na bruto osebne dohodke in razčlenitev faktorja,</w:t>
      </w:r>
    </w:p>
    <w:p w14:paraId="38E5AEBB" w14:textId="77777777" w:rsidR="00851288" w:rsidRPr="001E2184" w:rsidRDefault="00851288" w:rsidP="00851288">
      <w:pPr>
        <w:pStyle w:val="Slog70"/>
      </w:pPr>
      <w:r w:rsidRPr="001E2184">
        <w:t>višina pribitka manipulativnih stroškov za dela podizvajalcev,</w:t>
      </w:r>
    </w:p>
    <w:p w14:paraId="5E6D0C08" w14:textId="77777777" w:rsidR="00851288" w:rsidRPr="001E2184" w:rsidRDefault="00851288" w:rsidP="00851288">
      <w:pPr>
        <w:pStyle w:val="Slog70"/>
      </w:pPr>
      <w:r w:rsidRPr="001E2184">
        <w:t>cena transporta v odstotku,</w:t>
      </w:r>
    </w:p>
    <w:p w14:paraId="18736F6B" w14:textId="77777777" w:rsidR="00851288" w:rsidRPr="001E2184" w:rsidRDefault="00851288" w:rsidP="00851288">
      <w:pPr>
        <w:pStyle w:val="Slog70"/>
      </w:pPr>
      <w:r w:rsidRPr="001E2184">
        <w:t>DDV mora biti prikazan ločeno.</w:t>
      </w:r>
    </w:p>
    <w:p w14:paraId="69386160" w14:textId="153319D9" w:rsidR="004207D0" w:rsidRPr="001E2184" w:rsidRDefault="004207D0" w:rsidP="00281A18">
      <w:pPr>
        <w:jc w:val="both"/>
        <w:rPr>
          <w:rFonts w:asciiTheme="majorHAnsi" w:hAnsiTheme="majorHAnsi" w:cstheme="majorHAnsi"/>
        </w:rPr>
      </w:pPr>
    </w:p>
    <w:p w14:paraId="32FC8B8C" w14:textId="77777777" w:rsidR="00281A18" w:rsidRPr="001E2184" w:rsidRDefault="00281A18" w:rsidP="00281A18">
      <w:pPr>
        <w:jc w:val="both"/>
        <w:rPr>
          <w:rFonts w:asciiTheme="majorHAnsi" w:hAnsiTheme="majorHAnsi" w:cstheme="majorHAnsi"/>
        </w:rPr>
      </w:pPr>
      <w:r w:rsidRPr="001E2184">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1E2184"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KRAJ</w:t>
            </w:r>
          </w:p>
          <w:p w14:paraId="0AFA2470" w14:textId="77777777" w:rsidR="003A5900" w:rsidRPr="001E2184" w:rsidRDefault="003A5900" w:rsidP="00F26863">
            <w:pPr>
              <w:rPr>
                <w:rFonts w:asciiTheme="majorHAnsi" w:hAnsiTheme="majorHAnsi" w:cstheme="majorHAnsi"/>
              </w:rPr>
            </w:pPr>
          </w:p>
        </w:tc>
        <w:tc>
          <w:tcPr>
            <w:tcW w:w="1567" w:type="dxa"/>
            <w:vMerge w:val="restart"/>
          </w:tcPr>
          <w:p w14:paraId="395487EC"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ŽIG</w:t>
            </w:r>
          </w:p>
        </w:tc>
        <w:tc>
          <w:tcPr>
            <w:tcW w:w="2615" w:type="dxa"/>
          </w:tcPr>
          <w:p w14:paraId="7AEF3B27" w14:textId="77777777" w:rsidR="003A5900" w:rsidRPr="001E2184" w:rsidRDefault="003A5900" w:rsidP="00F26863">
            <w:pPr>
              <w:rPr>
                <w:rFonts w:asciiTheme="majorHAnsi" w:hAnsiTheme="majorHAnsi" w:cstheme="majorHAnsi"/>
              </w:rPr>
            </w:pPr>
          </w:p>
        </w:tc>
        <w:tc>
          <w:tcPr>
            <w:tcW w:w="3165" w:type="dxa"/>
            <w:vMerge w:val="restart"/>
          </w:tcPr>
          <w:p w14:paraId="46BD3FE1"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t>GOSPODARSKI SUBJEKT / PONUDNIK</w:t>
            </w:r>
          </w:p>
          <w:p w14:paraId="65486630" w14:textId="77777777" w:rsidR="003A5900" w:rsidRPr="001E2184" w:rsidRDefault="003A5900" w:rsidP="00F26863">
            <w:pPr>
              <w:rPr>
                <w:rFonts w:asciiTheme="majorHAnsi" w:hAnsiTheme="majorHAnsi" w:cstheme="majorHAnsi"/>
              </w:rPr>
            </w:pPr>
            <w:r w:rsidRPr="001E2184">
              <w:rPr>
                <w:rFonts w:asciiTheme="majorHAnsi" w:hAnsiTheme="majorHAnsi" w:cstheme="majorHAnsi"/>
              </w:rPr>
              <w:lastRenderedPageBreak/>
              <w:t xml:space="preserve">ime in priimek zakonitega zastopnika </w:t>
            </w:r>
          </w:p>
          <w:p w14:paraId="25853C45" w14:textId="77777777" w:rsidR="003A5900" w:rsidRPr="00E66E6D" w:rsidRDefault="003A5900" w:rsidP="00F26863">
            <w:pPr>
              <w:rPr>
                <w:rFonts w:asciiTheme="majorHAnsi" w:hAnsiTheme="majorHAnsi" w:cstheme="majorHAnsi"/>
              </w:rPr>
            </w:pPr>
            <w:r w:rsidRPr="001E2184">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lastRenderedPageBreak/>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1"/>
      <w:bookmarkEnd w:id="2"/>
      <w:bookmarkEnd w:id="54"/>
    </w:p>
    <w:p w14:paraId="3AA1E657" w14:textId="77777777" w:rsidR="00281A18" w:rsidRPr="00E66E6D" w:rsidRDefault="00281A18" w:rsidP="009A3A9C">
      <w:pPr>
        <w:pStyle w:val="javnanaroilapodnaslov"/>
      </w:pPr>
      <w:bookmarkStart w:id="55" w:name="_Toc105047658"/>
      <w:bookmarkStart w:id="56" w:name="_Toc139358399"/>
      <w:bookmarkStart w:id="57" w:name="_Toc197934638"/>
      <w:proofErr w:type="spellStart"/>
      <w:r w:rsidRPr="00E66E6D">
        <w:lastRenderedPageBreak/>
        <w:t>obr</w:t>
      </w:r>
      <w:proofErr w:type="spellEnd"/>
      <w:r w:rsidRPr="00E66E6D">
        <w:t xml:space="preserve"> – ESPD</w:t>
      </w:r>
      <w:bookmarkEnd w:id="55"/>
      <w:bookmarkEnd w:id="56"/>
      <w:bookmarkEnd w:id="57"/>
    </w:p>
    <w:p w14:paraId="700E5F4F" w14:textId="77777777" w:rsidR="00281A18" w:rsidRPr="00E66E6D" w:rsidRDefault="00281A18" w:rsidP="009A3A9C">
      <w:pPr>
        <w:pStyle w:val="javnanaroilapodnaslov"/>
        <w:numPr>
          <w:ilvl w:val="0"/>
          <w:numId w:val="0"/>
        </w:numPr>
        <w:ind w:left="360"/>
      </w:pPr>
    </w:p>
    <w:p w14:paraId="726B5361" w14:textId="77777777" w:rsidR="00281A18" w:rsidRPr="00E66E6D" w:rsidRDefault="00281A18" w:rsidP="009A3A9C">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9A3A9C">
      <w:pPr>
        <w:pStyle w:val="javnanaroilapodnaslov"/>
        <w:numPr>
          <w:ilvl w:val="0"/>
          <w:numId w:val="0"/>
        </w:numPr>
        <w:ind w:left="360"/>
      </w:pPr>
    </w:p>
    <w:p w14:paraId="6DAABC75" w14:textId="77777777" w:rsidR="008A661D" w:rsidRPr="00E66E6D" w:rsidRDefault="008A661D" w:rsidP="009A3A9C">
      <w:pPr>
        <w:pStyle w:val="javnanaroilapodnaslov"/>
      </w:pPr>
      <w:bookmarkStart w:id="58" w:name="_Toc139358402"/>
      <w:bookmarkStart w:id="59" w:name="_Toc197934639"/>
      <w:r w:rsidRPr="00E66E6D">
        <w:t>Zahteva podizvajalca za neposredno plačilo</w:t>
      </w:r>
      <w:bookmarkEnd w:id="58"/>
      <w:bookmarkEnd w:id="59"/>
    </w:p>
    <w:p w14:paraId="4A0CBB15" w14:textId="77777777" w:rsidR="008A661D" w:rsidRPr="00E66E6D" w:rsidRDefault="008A661D" w:rsidP="009A3A9C">
      <w:pPr>
        <w:pStyle w:val="javnanaroilapodnaslov"/>
        <w:numPr>
          <w:ilvl w:val="0"/>
          <w:numId w:val="0"/>
        </w:numPr>
        <w:ind w:left="360"/>
      </w:pPr>
    </w:p>
    <w:p w14:paraId="6571E1BA" w14:textId="77777777" w:rsidR="008A661D" w:rsidRPr="00E66E6D" w:rsidRDefault="008A661D" w:rsidP="009A3A9C">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6FB9B9F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9F3F2C">
        <w:rPr>
          <w:rFonts w:asciiTheme="majorHAnsi" w:hAnsiTheme="majorHAnsi" w:cstheme="majorHAnsi"/>
          <w:b/>
          <w:bCs/>
          <w:lang w:eastAsia="en-US"/>
        </w:rPr>
        <w:t xml:space="preserve"> </w:t>
      </w:r>
      <w:r w:rsidR="009F3F2C" w:rsidRPr="009F3F2C">
        <w:rPr>
          <w:rFonts w:asciiTheme="majorHAnsi" w:hAnsiTheme="majorHAnsi" w:cstheme="majorHAnsi"/>
          <w:b/>
          <w:bCs/>
          <w:lang w:eastAsia="en-US"/>
        </w:rPr>
        <w:t>Dvorana Edmunda Čibeja Lokavec - skladiščni prizidek</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4400DAF1"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6FDC3321"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6DA2622F" w14:textId="77777777" w:rsidR="007205C3" w:rsidRPr="00E66E6D" w:rsidRDefault="007205C3" w:rsidP="009A3A9C">
      <w:pPr>
        <w:pStyle w:val="javnanaroilapodnaslov"/>
      </w:pPr>
      <w:bookmarkStart w:id="69" w:name="_Toc197934640"/>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lastRenderedPageBreak/>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B54D486"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606A0540" w14:textId="77777777" w:rsidR="00AB6BB5" w:rsidRPr="00E66E6D" w:rsidRDefault="00AB6BB5" w:rsidP="00954B58">
            <w:pPr>
              <w:jc w:val="both"/>
              <w:rPr>
                <w:rFonts w:asciiTheme="majorHAnsi" w:hAnsiTheme="majorHAnsi" w:cstheme="majorHAnsi"/>
                <w:lang w:eastAsia="en-US"/>
              </w:rPr>
            </w:pPr>
          </w:p>
          <w:p w14:paraId="5E5849A8" w14:textId="7777777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1337867A" w14:textId="77777777" w:rsidR="007205C3" w:rsidRPr="00E66E6D" w:rsidRDefault="007205C3" w:rsidP="009A3A9C">
      <w:pPr>
        <w:pStyle w:val="javnanaroilapodnaslov"/>
      </w:pPr>
      <w:bookmarkStart w:id="72" w:name="_Toc197934641"/>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lastRenderedPageBreak/>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7935702E"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121D82B5" w14:textId="77777777" w:rsidR="00511B0E" w:rsidRPr="00E66E6D" w:rsidRDefault="00511B0E" w:rsidP="00511B0E">
            <w:pPr>
              <w:jc w:val="both"/>
              <w:rPr>
                <w:rFonts w:asciiTheme="majorHAnsi" w:hAnsiTheme="majorHAnsi" w:cstheme="majorHAnsi"/>
                <w:lang w:eastAsia="en-US"/>
              </w:rPr>
            </w:pPr>
          </w:p>
          <w:p w14:paraId="112C261C"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48986A36" w14:textId="77777777" w:rsidR="00A66760" w:rsidRPr="00E66E6D" w:rsidRDefault="00A66760" w:rsidP="009A3A9C">
      <w:pPr>
        <w:pStyle w:val="javnanaroilapodnaslov"/>
      </w:pPr>
      <w:bookmarkStart w:id="74" w:name="_Toc197934642"/>
      <w:proofErr w:type="spellStart"/>
      <w:r w:rsidRPr="00E66E6D">
        <w:lastRenderedPageBreak/>
        <w:t>obr</w:t>
      </w:r>
      <w:proofErr w:type="spellEnd"/>
      <w:r w:rsidRPr="00E66E6D">
        <w:t>.  – Vzorec pogodbe</w:t>
      </w:r>
      <w:bookmarkEnd w:id="73"/>
      <w:bookmarkEnd w:id="74"/>
    </w:p>
    <w:p w14:paraId="1A2F7748" w14:textId="77777777" w:rsidR="00A66760" w:rsidRPr="00E66E6D" w:rsidRDefault="00A66760" w:rsidP="00954B58">
      <w:pPr>
        <w:rPr>
          <w:rFonts w:asciiTheme="majorHAnsi" w:hAnsiTheme="majorHAnsi" w:cstheme="majorHAnsi"/>
        </w:rPr>
      </w:pPr>
    </w:p>
    <w:bookmarkEnd w:id="67"/>
    <w:bookmarkEnd w:id="68"/>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417AD118"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9B0BDB">
        <w:rPr>
          <w:rFonts w:asciiTheme="majorHAnsi" w:eastAsia="Times New Roman" w:hAnsiTheme="majorHAnsi" w:cstheme="majorHAnsi"/>
          <w:b/>
        </w:rPr>
        <w:t>1</w:t>
      </w:r>
      <w:r w:rsidR="009F3F2C">
        <w:rPr>
          <w:rFonts w:asciiTheme="majorHAnsi" w:eastAsia="Times New Roman" w:hAnsiTheme="majorHAnsi" w:cstheme="majorHAnsi"/>
          <w:b/>
        </w:rPr>
        <w:t>5</w:t>
      </w:r>
      <w:r w:rsidRPr="00E66E6D">
        <w:rPr>
          <w:rFonts w:asciiTheme="majorHAnsi" w:eastAsia="Times New Roman" w:hAnsiTheme="majorHAnsi" w:cstheme="majorHAnsi"/>
          <w:b/>
        </w:rPr>
        <w:t>/202</w:t>
      </w:r>
      <w:r w:rsidR="00AF466F">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428E023E" w14:textId="0C25563F"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AF466F">
        <w:rPr>
          <w:rFonts w:asciiTheme="majorHAnsi" w:hAnsiTheme="majorHAnsi" w:cstheme="majorHAnsi"/>
          <w:b/>
          <w:bCs/>
        </w:rPr>
        <w:t xml:space="preserve">izgradnjo </w:t>
      </w:r>
      <w:r w:rsidR="009F3F2C">
        <w:rPr>
          <w:rFonts w:asciiTheme="majorHAnsi" w:hAnsiTheme="majorHAnsi" w:cstheme="majorHAnsi"/>
          <w:b/>
          <w:bCs/>
        </w:rPr>
        <w:t>prizidka skladišča</w:t>
      </w:r>
    </w:p>
    <w:p w14:paraId="0CC24019" w14:textId="77777777" w:rsidR="006C499D" w:rsidRPr="00E66E6D" w:rsidRDefault="006C499D"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w:t>
      </w:r>
      <w:r w:rsidRPr="001E2184">
        <w:rPr>
          <w:rFonts w:asciiTheme="majorHAnsi" w:eastAsia="Times New Roman" w:hAnsiTheme="majorHAnsi" w:cstheme="majorHAnsi"/>
        </w:rPr>
        <w:t>določene z veljavnimi predpisi za izvajanje svojih dejavnosti in za izpolnjevanje prevzetih obveznosti po tej pogodbi.</w:t>
      </w:r>
    </w:p>
    <w:p w14:paraId="67843522" w14:textId="77777777" w:rsidR="006C499D" w:rsidRPr="001E2184" w:rsidRDefault="006C499D" w:rsidP="006C499D">
      <w:pPr>
        <w:tabs>
          <w:tab w:val="left" w:pos="1728"/>
          <w:tab w:val="left" w:pos="7200"/>
        </w:tabs>
        <w:jc w:val="both"/>
        <w:rPr>
          <w:rFonts w:asciiTheme="majorHAnsi" w:eastAsia="Times New Roman" w:hAnsiTheme="majorHAnsi" w:cstheme="majorHAnsi"/>
        </w:rPr>
      </w:pPr>
    </w:p>
    <w:p w14:paraId="55F756DB" w14:textId="0C9EF2D5" w:rsidR="0051168E" w:rsidRPr="001E2184" w:rsidRDefault="0051168E" w:rsidP="006C499D">
      <w:pPr>
        <w:tabs>
          <w:tab w:val="left" w:pos="1728"/>
          <w:tab w:val="left" w:pos="7200"/>
        </w:tabs>
        <w:jc w:val="both"/>
        <w:rPr>
          <w:rFonts w:asciiTheme="majorHAnsi" w:eastAsia="Times New Roman" w:hAnsiTheme="majorHAnsi" w:cstheme="majorHAnsi"/>
          <w:bCs/>
        </w:rPr>
      </w:pPr>
      <w:r w:rsidRPr="001E2184">
        <w:rPr>
          <w:rFonts w:asciiTheme="majorHAnsi" w:eastAsia="Times New Roman" w:hAnsiTheme="majorHAnsi" w:cstheme="majorHAnsi"/>
          <w:bCs/>
        </w:rPr>
        <w:t>Sredstva so zagotovljena v proračunu Občine Ajdovščina na proračunski postavki</w:t>
      </w:r>
      <w:r w:rsidR="00F81B07" w:rsidRPr="001E2184">
        <w:rPr>
          <w:rFonts w:asciiTheme="majorHAnsi" w:eastAsia="Times New Roman" w:hAnsiTheme="majorHAnsi" w:cstheme="majorHAnsi"/>
          <w:bCs/>
        </w:rPr>
        <w:t xml:space="preserve"> </w:t>
      </w:r>
      <w:r w:rsidR="009F3F2C">
        <w:rPr>
          <w:rFonts w:asciiTheme="majorHAnsi" w:eastAsia="Times New Roman" w:hAnsiTheme="majorHAnsi" w:cstheme="majorHAnsi"/>
          <w:bCs/>
        </w:rPr>
        <w:t xml:space="preserve"> ________</w:t>
      </w:r>
      <w:r w:rsidRPr="001E2184">
        <w:rPr>
          <w:rFonts w:asciiTheme="majorHAnsi" w:eastAsia="Times New Roman" w:hAnsiTheme="majorHAnsi" w:cstheme="majorHAnsi"/>
          <w:bCs/>
        </w:rPr>
        <w:t>, konto</w:t>
      </w:r>
      <w:r w:rsidR="002401D0" w:rsidRPr="001E2184">
        <w:rPr>
          <w:rFonts w:asciiTheme="majorHAnsi" w:eastAsia="Times New Roman" w:hAnsiTheme="majorHAnsi" w:cstheme="majorHAnsi"/>
          <w:bCs/>
        </w:rPr>
        <w:t xml:space="preserve"> </w:t>
      </w:r>
      <w:r w:rsidR="009F3F2C">
        <w:rPr>
          <w:rFonts w:asciiTheme="majorHAnsi" w:eastAsia="Times New Roman" w:hAnsiTheme="majorHAnsi" w:cstheme="majorHAnsi"/>
          <w:bCs/>
        </w:rPr>
        <w:t xml:space="preserve"> _________</w:t>
      </w:r>
      <w:r w:rsidR="002401D0" w:rsidRPr="001E2184">
        <w:rPr>
          <w:rFonts w:asciiTheme="majorHAnsi" w:eastAsia="Times New Roman" w:hAnsiTheme="majorHAnsi" w:cstheme="majorHAnsi"/>
          <w:bCs/>
        </w:rPr>
        <w:t>,</w:t>
      </w:r>
      <w:r w:rsidRPr="001E2184">
        <w:rPr>
          <w:rFonts w:asciiTheme="majorHAnsi" w:eastAsia="Times New Roman" w:hAnsiTheme="majorHAnsi" w:cstheme="majorHAnsi"/>
          <w:bCs/>
        </w:rPr>
        <w:t xml:space="preserve"> </w:t>
      </w:r>
      <w:r w:rsidR="00AD3ECD" w:rsidRPr="001E2184">
        <w:rPr>
          <w:rFonts w:asciiTheme="majorHAnsi" w:eastAsia="Times New Roman" w:hAnsiTheme="majorHAnsi" w:cstheme="majorHAnsi"/>
          <w:bCs/>
        </w:rPr>
        <w:t xml:space="preserve"> </w:t>
      </w:r>
      <w:r w:rsidRPr="001E2184">
        <w:rPr>
          <w:rFonts w:asciiTheme="majorHAnsi" w:eastAsia="Times New Roman" w:hAnsiTheme="majorHAnsi" w:cstheme="majorHAnsi"/>
          <w:bCs/>
        </w:rPr>
        <w:t>NRP OB</w:t>
      </w:r>
      <w:r w:rsidR="002401D0" w:rsidRPr="001E2184">
        <w:rPr>
          <w:rFonts w:asciiTheme="majorHAnsi" w:eastAsia="Times New Roman" w:hAnsiTheme="majorHAnsi" w:cstheme="majorHAnsi"/>
          <w:bCs/>
        </w:rPr>
        <w:t>001</w:t>
      </w:r>
      <w:r w:rsidR="00204678" w:rsidRPr="001E2184">
        <w:rPr>
          <w:rFonts w:asciiTheme="majorHAnsi" w:eastAsia="Times New Roman" w:hAnsiTheme="majorHAnsi" w:cstheme="majorHAnsi"/>
          <w:bCs/>
        </w:rPr>
        <w:t>-</w:t>
      </w:r>
      <w:r w:rsidR="009F3F2C">
        <w:rPr>
          <w:rFonts w:asciiTheme="majorHAnsi" w:eastAsia="Times New Roman" w:hAnsiTheme="majorHAnsi" w:cstheme="majorHAnsi"/>
          <w:bCs/>
        </w:rPr>
        <w:t>______________</w:t>
      </w:r>
      <w:r w:rsidRPr="001E2184">
        <w:rPr>
          <w:rFonts w:asciiTheme="majorHAnsi" w:eastAsia="Times New Roman" w:hAnsiTheme="majorHAnsi" w:cstheme="majorHAnsi"/>
          <w:bCs/>
        </w:rPr>
        <w:t>, šifra projekta</w:t>
      </w:r>
      <w:r w:rsidR="002401D0" w:rsidRPr="001E2184">
        <w:rPr>
          <w:rFonts w:asciiTheme="majorHAnsi" w:eastAsia="Times New Roman" w:hAnsiTheme="majorHAnsi" w:cstheme="majorHAnsi"/>
          <w:bCs/>
        </w:rPr>
        <w:t xml:space="preserve"> </w:t>
      </w:r>
      <w:r w:rsidR="009F3F2C">
        <w:rPr>
          <w:rFonts w:asciiTheme="majorHAnsi" w:eastAsia="Times New Roman" w:hAnsiTheme="majorHAnsi" w:cstheme="majorHAnsi"/>
          <w:bCs/>
        </w:rPr>
        <w:t>____________________</w:t>
      </w:r>
      <w:r w:rsidRPr="001E2184">
        <w:rPr>
          <w:rFonts w:asciiTheme="majorHAnsi" w:eastAsia="Times New Roman" w:hAnsiTheme="majorHAnsi" w:cstheme="majorHAnsi"/>
          <w:bCs/>
        </w:rPr>
        <w:t xml:space="preserve">. </w:t>
      </w:r>
      <w:r w:rsidR="00F81B07" w:rsidRPr="001E2184">
        <w:rPr>
          <w:rFonts w:asciiTheme="majorHAnsi" w:eastAsia="Times New Roman" w:hAnsiTheme="majorHAnsi" w:cstheme="majorHAnsi"/>
          <w:bCs/>
        </w:rPr>
        <w:t xml:space="preserve"> </w:t>
      </w:r>
    </w:p>
    <w:p w14:paraId="0732CF4E" w14:textId="44BF03C4" w:rsidR="004207D0" w:rsidRPr="001E2184" w:rsidRDefault="004207D0" w:rsidP="004207D0">
      <w:pPr>
        <w:tabs>
          <w:tab w:val="left" w:pos="1728"/>
          <w:tab w:val="left" w:pos="7200"/>
        </w:tabs>
        <w:jc w:val="both"/>
        <w:rPr>
          <w:rFonts w:asciiTheme="majorHAnsi" w:eastAsia="Times New Roman" w:hAnsiTheme="majorHAnsi" w:cstheme="majorHAnsi"/>
          <w:bCs/>
        </w:rPr>
      </w:pPr>
    </w:p>
    <w:p w14:paraId="4347A413" w14:textId="77777777" w:rsidR="0051168E" w:rsidRPr="001E2184"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1E2184" w:rsidRDefault="006C499D" w:rsidP="006C499D">
      <w:pPr>
        <w:tabs>
          <w:tab w:val="left" w:pos="1728"/>
          <w:tab w:val="left" w:pos="7200"/>
        </w:tabs>
        <w:jc w:val="both"/>
        <w:rPr>
          <w:rFonts w:asciiTheme="majorHAnsi" w:eastAsia="Times New Roman" w:hAnsiTheme="majorHAnsi" w:cstheme="majorHAnsi"/>
          <w:b/>
        </w:rPr>
      </w:pPr>
      <w:r w:rsidRPr="001E2184">
        <w:rPr>
          <w:rFonts w:asciiTheme="majorHAnsi" w:eastAsia="Times New Roman" w:hAnsiTheme="majorHAnsi" w:cstheme="majorHAnsi"/>
          <w:b/>
        </w:rPr>
        <w:t>Predmet pogodbe</w:t>
      </w:r>
    </w:p>
    <w:p w14:paraId="5740BCD5" w14:textId="77777777" w:rsidR="006C499D" w:rsidRPr="001E2184" w:rsidRDefault="006C499D" w:rsidP="006C499D">
      <w:pPr>
        <w:pStyle w:val="Slog20"/>
        <w:jc w:val="center"/>
        <w:rPr>
          <w:rFonts w:asciiTheme="majorHAnsi" w:hAnsiTheme="majorHAnsi" w:cstheme="majorHAnsi"/>
        </w:rPr>
      </w:pPr>
      <w:r w:rsidRPr="001E2184">
        <w:rPr>
          <w:rFonts w:asciiTheme="majorHAnsi" w:hAnsiTheme="majorHAnsi" w:cstheme="majorHAnsi"/>
        </w:rPr>
        <w:t>člen</w:t>
      </w:r>
    </w:p>
    <w:p w14:paraId="6999218D" w14:textId="24AC198C" w:rsidR="006C499D" w:rsidRPr="001E2184" w:rsidRDefault="006C499D" w:rsidP="006C499D">
      <w:pPr>
        <w:jc w:val="both"/>
        <w:rPr>
          <w:rFonts w:asciiTheme="majorHAnsi" w:eastAsia="Times New Roman" w:hAnsiTheme="majorHAnsi" w:cstheme="majorHAnsi"/>
        </w:rPr>
      </w:pPr>
      <w:r w:rsidRPr="001E2184">
        <w:rPr>
          <w:rFonts w:asciiTheme="majorHAnsi" w:eastAsia="Times New Roman" w:hAnsiTheme="majorHAnsi" w:cstheme="majorHAnsi"/>
        </w:rPr>
        <w:t>S to pogodbo naročnik oddaja, izvajalec pa sprejme v izvedbo javno naročilo</w:t>
      </w:r>
      <w:r w:rsidR="00366F23" w:rsidRPr="001E2184">
        <w:rPr>
          <w:rFonts w:asciiTheme="majorHAnsi" w:eastAsia="Times New Roman" w:hAnsiTheme="majorHAnsi" w:cstheme="majorHAnsi"/>
        </w:rPr>
        <w:t xml:space="preserve"> gradnje</w:t>
      </w:r>
      <w:r w:rsidRPr="001E2184">
        <w:rPr>
          <w:rFonts w:asciiTheme="majorHAnsi" w:eastAsia="Times New Roman" w:hAnsiTheme="majorHAnsi" w:cstheme="majorHAnsi"/>
        </w:rPr>
        <w:t xml:space="preserve"> </w:t>
      </w:r>
      <w:r w:rsidR="009F3F2C">
        <w:rPr>
          <w:rFonts w:asciiTheme="majorHAnsi" w:hAnsiTheme="majorHAnsi" w:cstheme="majorHAnsi"/>
          <w:szCs w:val="24"/>
        </w:rPr>
        <w:t xml:space="preserve"> __________________________</w:t>
      </w:r>
      <w:r w:rsidRPr="001E2184">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1E2184">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345BF4" w:rsidRDefault="006C499D" w:rsidP="006C499D">
      <w:pPr>
        <w:pStyle w:val="Slog32"/>
        <w:rPr>
          <w:rFonts w:asciiTheme="majorHAnsi" w:hAnsiTheme="majorHAnsi" w:cstheme="majorHAnsi"/>
        </w:rPr>
      </w:pPr>
      <w:r w:rsidRPr="00345BF4">
        <w:rPr>
          <w:rFonts w:asciiTheme="majorHAnsi" w:hAnsiTheme="majorHAnsi" w:cstheme="majorHAnsi"/>
        </w:rPr>
        <w:t>gradbenim dovoljenj</w:t>
      </w:r>
      <w:r w:rsidR="00242010" w:rsidRPr="00345BF4">
        <w:rPr>
          <w:rFonts w:asciiTheme="majorHAnsi" w:hAnsiTheme="majorHAnsi" w:cstheme="majorHAnsi"/>
        </w:rPr>
        <w:t>em,</w:t>
      </w:r>
    </w:p>
    <w:p w14:paraId="1BC29DE6" w14:textId="2911300D" w:rsidR="006C499D" w:rsidRPr="00345BF4" w:rsidRDefault="006C499D" w:rsidP="006C499D">
      <w:pPr>
        <w:pStyle w:val="Slog32"/>
        <w:rPr>
          <w:rFonts w:asciiTheme="majorHAnsi" w:hAnsiTheme="majorHAnsi" w:cstheme="majorHAnsi"/>
        </w:rPr>
      </w:pPr>
      <w:r w:rsidRPr="00345BF4">
        <w:rPr>
          <w:rFonts w:asciiTheme="majorHAnsi" w:hAnsiTheme="majorHAnsi" w:cstheme="majorHAnsi"/>
        </w:rPr>
        <w:t>DGD in PZI projektno  dokumentacijo</w:t>
      </w:r>
      <w:r w:rsidR="00242010" w:rsidRPr="00345BF4">
        <w:rPr>
          <w:rFonts w:asciiTheme="majorHAnsi" w:hAnsiTheme="majorHAnsi" w:cstheme="majorHAnsi"/>
        </w:rPr>
        <w:t>,</w:t>
      </w:r>
      <w:r w:rsidRPr="00345BF4">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345BF4">
        <w:rPr>
          <w:rFonts w:asciiTheme="majorHAnsi" w:hAnsiTheme="majorHAnsi" w:cstheme="majorHAnsi"/>
        </w:rPr>
        <w:t>s ponudbo izvajalca št. _____ z dne</w:t>
      </w:r>
      <w:r w:rsidRPr="00E66E6D">
        <w:rPr>
          <w:rFonts w:asciiTheme="majorHAnsi" w:hAnsiTheme="majorHAnsi" w:cstheme="majorHAnsi"/>
        </w:rPr>
        <w:t xml:space="preserv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lastRenderedPageBreak/>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E26690" w:rsidRPr="001E2184" w14:paraId="69529D61" w14:textId="77777777" w:rsidTr="00721D1A">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21922A4" w14:textId="77777777" w:rsidR="00E26690" w:rsidRPr="001E2184" w:rsidRDefault="00E26690" w:rsidP="00721D1A">
            <w:pPr>
              <w:jc w:val="center"/>
              <w:rPr>
                <w:rFonts w:asciiTheme="majorHAnsi" w:hAnsiTheme="majorHAnsi" w:cstheme="majorHAnsi"/>
              </w:rPr>
            </w:pPr>
            <w:r w:rsidRPr="001E2184">
              <w:rPr>
                <w:rFonts w:asciiTheme="majorHAnsi" w:hAnsiTheme="majorHAnsi" w:cstheme="majorHAnsi"/>
              </w:rPr>
              <w:t xml:space="preserve">PONUDBENA CENA </w:t>
            </w:r>
          </w:p>
        </w:tc>
      </w:tr>
      <w:tr w:rsidR="00E26690" w:rsidRPr="001E2184" w14:paraId="378BF6F0" w14:textId="77777777" w:rsidTr="00721D1A">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6C8E19" w14:textId="77777777" w:rsidR="00E26690" w:rsidRPr="001E2184" w:rsidRDefault="00E26690" w:rsidP="00721D1A">
            <w:pPr>
              <w:rPr>
                <w:rFonts w:asciiTheme="majorHAnsi" w:hAnsiTheme="majorHAnsi" w:cstheme="majorHAnsi"/>
              </w:rPr>
            </w:pPr>
            <w:r w:rsidRPr="001E2184">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C941239" w14:textId="77777777" w:rsidR="00E26690" w:rsidRPr="001E2184" w:rsidRDefault="00E26690" w:rsidP="00721D1A">
            <w:pPr>
              <w:jc w:val="right"/>
              <w:rPr>
                <w:rFonts w:asciiTheme="majorHAnsi" w:hAnsiTheme="majorHAnsi" w:cstheme="majorHAnsi"/>
              </w:rPr>
            </w:pPr>
            <w:r w:rsidRPr="001E2184">
              <w:rPr>
                <w:rFonts w:asciiTheme="majorHAnsi" w:hAnsiTheme="majorHAnsi" w:cstheme="majorHAnsi"/>
              </w:rPr>
              <w:t xml:space="preserve">Cena v EUR </w:t>
            </w:r>
          </w:p>
        </w:tc>
      </w:tr>
      <w:tr w:rsidR="00E26690" w:rsidRPr="001E2184" w14:paraId="5D0D5B0B" w14:textId="77777777" w:rsidTr="00721D1A">
        <w:tc>
          <w:tcPr>
            <w:tcW w:w="6053" w:type="dxa"/>
            <w:tcBorders>
              <w:top w:val="dotDash" w:sz="4" w:space="0" w:color="auto"/>
              <w:left w:val="dotDash" w:sz="4" w:space="0" w:color="auto"/>
              <w:bottom w:val="dotDash" w:sz="4" w:space="0" w:color="auto"/>
              <w:right w:val="dotDash" w:sz="4" w:space="0" w:color="auto"/>
            </w:tcBorders>
          </w:tcPr>
          <w:p w14:paraId="0F8D340D" w14:textId="77777777" w:rsidR="00E26690" w:rsidRPr="001E2184" w:rsidRDefault="00E26690" w:rsidP="00721D1A">
            <w:pPr>
              <w:ind w:left="720" w:hanging="720"/>
              <w:jc w:val="right"/>
              <w:rPr>
                <w:rFonts w:asciiTheme="majorHAnsi" w:hAnsiTheme="majorHAnsi" w:cstheme="majorHAnsi"/>
              </w:rPr>
            </w:pPr>
            <w:r>
              <w:rPr>
                <w:rFonts w:asciiTheme="majorHAnsi" w:hAnsiTheme="majorHAnsi" w:cstheme="majorHAnsi"/>
              </w:rPr>
              <w:t>GRADBENO OBRTNIŠKA DELA</w:t>
            </w:r>
          </w:p>
        </w:tc>
        <w:tc>
          <w:tcPr>
            <w:tcW w:w="2976" w:type="dxa"/>
            <w:tcBorders>
              <w:top w:val="dotDash" w:sz="4" w:space="0" w:color="auto"/>
              <w:left w:val="dotDash" w:sz="4" w:space="0" w:color="auto"/>
              <w:bottom w:val="dotDash" w:sz="4" w:space="0" w:color="auto"/>
              <w:right w:val="dotDash" w:sz="4" w:space="0" w:color="auto"/>
            </w:tcBorders>
          </w:tcPr>
          <w:p w14:paraId="3712888D" w14:textId="77777777" w:rsidR="00E26690" w:rsidRPr="001E2184" w:rsidRDefault="00E26690" w:rsidP="00721D1A">
            <w:pPr>
              <w:rPr>
                <w:rFonts w:asciiTheme="majorHAnsi" w:hAnsiTheme="majorHAnsi" w:cstheme="majorHAnsi"/>
              </w:rPr>
            </w:pPr>
          </w:p>
        </w:tc>
      </w:tr>
      <w:tr w:rsidR="00E26690" w:rsidRPr="001E2184" w14:paraId="221F2538" w14:textId="77777777" w:rsidTr="00721D1A">
        <w:tc>
          <w:tcPr>
            <w:tcW w:w="6053" w:type="dxa"/>
            <w:tcBorders>
              <w:top w:val="dotDash" w:sz="4" w:space="0" w:color="auto"/>
              <w:left w:val="dotDash" w:sz="4" w:space="0" w:color="auto"/>
              <w:bottom w:val="dotDash" w:sz="4" w:space="0" w:color="auto"/>
              <w:right w:val="dotDash" w:sz="4" w:space="0" w:color="auto"/>
            </w:tcBorders>
          </w:tcPr>
          <w:p w14:paraId="646A9C52" w14:textId="77777777" w:rsidR="00E26690" w:rsidRPr="001E2184" w:rsidRDefault="00E26690" w:rsidP="00721D1A">
            <w:pPr>
              <w:jc w:val="right"/>
              <w:rPr>
                <w:rFonts w:asciiTheme="majorHAnsi" w:hAnsiTheme="majorHAnsi" w:cstheme="majorHAnsi"/>
              </w:rPr>
            </w:pPr>
            <w:r>
              <w:rPr>
                <w:rFonts w:asciiTheme="majorHAnsi" w:hAnsiTheme="majorHAnsi" w:cstheme="majorHAnsi"/>
              </w:rPr>
              <w:t>ELEKTRO DELA</w:t>
            </w:r>
          </w:p>
        </w:tc>
        <w:tc>
          <w:tcPr>
            <w:tcW w:w="2976" w:type="dxa"/>
            <w:tcBorders>
              <w:top w:val="dotDash" w:sz="4" w:space="0" w:color="auto"/>
              <w:left w:val="dotDash" w:sz="4" w:space="0" w:color="auto"/>
              <w:bottom w:val="dotDash" w:sz="4" w:space="0" w:color="auto"/>
              <w:right w:val="dotDash" w:sz="4" w:space="0" w:color="auto"/>
            </w:tcBorders>
          </w:tcPr>
          <w:p w14:paraId="68FBE222" w14:textId="77777777" w:rsidR="00E26690" w:rsidRPr="001E2184" w:rsidRDefault="00E26690" w:rsidP="00721D1A">
            <w:pPr>
              <w:rPr>
                <w:rFonts w:asciiTheme="majorHAnsi" w:hAnsiTheme="majorHAnsi" w:cstheme="majorHAnsi"/>
              </w:rPr>
            </w:pPr>
          </w:p>
        </w:tc>
      </w:tr>
      <w:tr w:rsidR="00E26690" w:rsidRPr="001E2184" w14:paraId="68426447" w14:textId="77777777" w:rsidTr="00721D1A">
        <w:tc>
          <w:tcPr>
            <w:tcW w:w="6053" w:type="dxa"/>
            <w:tcBorders>
              <w:top w:val="dotDash" w:sz="4" w:space="0" w:color="auto"/>
              <w:left w:val="dotDash" w:sz="4" w:space="0" w:color="auto"/>
              <w:bottom w:val="dotDash" w:sz="4" w:space="0" w:color="auto"/>
              <w:right w:val="dotDash" w:sz="4" w:space="0" w:color="auto"/>
            </w:tcBorders>
          </w:tcPr>
          <w:p w14:paraId="1FE39A48" w14:textId="77777777" w:rsidR="00E26690" w:rsidRPr="001E2184" w:rsidRDefault="00E26690" w:rsidP="00721D1A">
            <w:pPr>
              <w:jc w:val="right"/>
              <w:rPr>
                <w:rFonts w:asciiTheme="majorHAnsi" w:hAnsiTheme="majorHAnsi" w:cstheme="majorHAnsi"/>
              </w:rPr>
            </w:pPr>
            <w:r>
              <w:rPr>
                <w:rFonts w:asciiTheme="majorHAnsi" w:hAnsiTheme="majorHAnsi" w:cstheme="majorHAnsi"/>
              </w:rPr>
              <w:t>NADSTREŠNICA</w:t>
            </w:r>
          </w:p>
        </w:tc>
        <w:tc>
          <w:tcPr>
            <w:tcW w:w="2976" w:type="dxa"/>
            <w:tcBorders>
              <w:top w:val="dotDash" w:sz="4" w:space="0" w:color="auto"/>
              <w:left w:val="dotDash" w:sz="4" w:space="0" w:color="auto"/>
              <w:bottom w:val="dotDash" w:sz="4" w:space="0" w:color="auto"/>
              <w:right w:val="dotDash" w:sz="4" w:space="0" w:color="auto"/>
            </w:tcBorders>
          </w:tcPr>
          <w:p w14:paraId="79A273D3" w14:textId="77777777" w:rsidR="00E26690" w:rsidRPr="001E2184" w:rsidRDefault="00E26690" w:rsidP="00721D1A">
            <w:pPr>
              <w:rPr>
                <w:rFonts w:asciiTheme="majorHAnsi" w:hAnsiTheme="majorHAnsi" w:cstheme="majorHAnsi"/>
              </w:rPr>
            </w:pPr>
          </w:p>
        </w:tc>
      </w:tr>
      <w:tr w:rsidR="00E26690" w:rsidRPr="001E2184" w14:paraId="0DD79067" w14:textId="77777777" w:rsidTr="00721D1A">
        <w:tc>
          <w:tcPr>
            <w:tcW w:w="6053" w:type="dxa"/>
            <w:tcBorders>
              <w:top w:val="dotDash" w:sz="4" w:space="0" w:color="auto"/>
              <w:left w:val="dotDash" w:sz="4" w:space="0" w:color="auto"/>
              <w:bottom w:val="dotDash" w:sz="4" w:space="0" w:color="auto"/>
              <w:right w:val="dotDash" w:sz="4" w:space="0" w:color="auto"/>
            </w:tcBorders>
          </w:tcPr>
          <w:p w14:paraId="560DF718" w14:textId="77777777" w:rsidR="00E26690" w:rsidRPr="001E2184" w:rsidRDefault="00E26690" w:rsidP="00721D1A">
            <w:pPr>
              <w:ind w:left="720" w:hanging="720"/>
              <w:jc w:val="right"/>
              <w:rPr>
                <w:rFonts w:asciiTheme="majorHAnsi" w:hAnsiTheme="majorHAnsi" w:cstheme="majorHAnsi"/>
              </w:rPr>
            </w:pPr>
            <w:r>
              <w:rPr>
                <w:rFonts w:asciiTheme="majorHAnsi" w:hAnsiTheme="majorHAnsi" w:cstheme="majorHAnsi"/>
              </w:rPr>
              <w:t>NEPREDVIDENA DELA 10%</w:t>
            </w:r>
          </w:p>
        </w:tc>
        <w:tc>
          <w:tcPr>
            <w:tcW w:w="2976" w:type="dxa"/>
            <w:tcBorders>
              <w:top w:val="dotDash" w:sz="4" w:space="0" w:color="auto"/>
              <w:left w:val="dotDash" w:sz="4" w:space="0" w:color="auto"/>
              <w:bottom w:val="dotDash" w:sz="4" w:space="0" w:color="auto"/>
              <w:right w:val="dotDash" w:sz="4" w:space="0" w:color="auto"/>
            </w:tcBorders>
          </w:tcPr>
          <w:p w14:paraId="70CD44DC" w14:textId="77777777" w:rsidR="00E26690" w:rsidRPr="001E2184" w:rsidRDefault="00E26690" w:rsidP="00721D1A">
            <w:pPr>
              <w:rPr>
                <w:rFonts w:asciiTheme="majorHAnsi" w:hAnsiTheme="majorHAnsi" w:cstheme="majorHAnsi"/>
              </w:rPr>
            </w:pPr>
          </w:p>
        </w:tc>
      </w:tr>
      <w:tr w:rsidR="00E26690" w:rsidRPr="001E2184" w14:paraId="22371718" w14:textId="77777777" w:rsidTr="00721D1A">
        <w:tc>
          <w:tcPr>
            <w:tcW w:w="6053" w:type="dxa"/>
            <w:tcBorders>
              <w:top w:val="dotDash" w:sz="4" w:space="0" w:color="auto"/>
              <w:left w:val="dotDash" w:sz="4" w:space="0" w:color="auto"/>
              <w:bottom w:val="dotDash" w:sz="4" w:space="0" w:color="auto"/>
              <w:right w:val="dotDash" w:sz="4" w:space="0" w:color="auto"/>
            </w:tcBorders>
          </w:tcPr>
          <w:p w14:paraId="21CB8939" w14:textId="77777777" w:rsidR="00E26690" w:rsidRPr="001E2184" w:rsidRDefault="00E26690" w:rsidP="00721D1A">
            <w:pPr>
              <w:jc w:val="right"/>
              <w:rPr>
                <w:rFonts w:asciiTheme="majorHAnsi" w:hAnsiTheme="majorHAnsi" w:cstheme="majorHAnsi"/>
              </w:rPr>
            </w:pPr>
            <w:r>
              <w:rPr>
                <w:rFonts w:asciiTheme="majorHAnsi" w:hAnsiTheme="majorHAnsi" w:cstheme="majorHAnsi"/>
              </w:rPr>
              <w:t>SKUPAJ BREZ DDV</w:t>
            </w:r>
          </w:p>
        </w:tc>
        <w:tc>
          <w:tcPr>
            <w:tcW w:w="2976" w:type="dxa"/>
            <w:tcBorders>
              <w:top w:val="dotDash" w:sz="4" w:space="0" w:color="auto"/>
              <w:left w:val="dotDash" w:sz="4" w:space="0" w:color="auto"/>
              <w:bottom w:val="dotDash" w:sz="4" w:space="0" w:color="auto"/>
              <w:right w:val="dotDash" w:sz="4" w:space="0" w:color="auto"/>
            </w:tcBorders>
          </w:tcPr>
          <w:p w14:paraId="185C2654" w14:textId="77777777" w:rsidR="00E26690" w:rsidRPr="001E2184" w:rsidRDefault="00E26690" w:rsidP="00721D1A">
            <w:pPr>
              <w:rPr>
                <w:rFonts w:asciiTheme="majorHAnsi" w:hAnsiTheme="majorHAnsi" w:cstheme="majorHAnsi"/>
              </w:rPr>
            </w:pPr>
          </w:p>
        </w:tc>
      </w:tr>
      <w:tr w:rsidR="00E26690" w:rsidRPr="001E2184" w14:paraId="12C56122" w14:textId="77777777" w:rsidTr="00721D1A">
        <w:tc>
          <w:tcPr>
            <w:tcW w:w="6053" w:type="dxa"/>
            <w:tcBorders>
              <w:top w:val="dotDash" w:sz="4" w:space="0" w:color="auto"/>
              <w:left w:val="dotDash" w:sz="4" w:space="0" w:color="auto"/>
              <w:bottom w:val="dotDash" w:sz="4" w:space="0" w:color="auto"/>
              <w:right w:val="dotDash" w:sz="4" w:space="0" w:color="auto"/>
            </w:tcBorders>
          </w:tcPr>
          <w:p w14:paraId="367DBE80" w14:textId="77777777" w:rsidR="00E26690" w:rsidRPr="001E2184" w:rsidRDefault="00E26690" w:rsidP="00721D1A">
            <w:pPr>
              <w:jc w:val="right"/>
              <w:rPr>
                <w:rFonts w:asciiTheme="majorHAnsi" w:hAnsiTheme="majorHAnsi" w:cstheme="majorHAnsi"/>
              </w:rPr>
            </w:pPr>
            <w:r>
              <w:rPr>
                <w:rFonts w:asciiTheme="majorHAnsi" w:hAnsiTheme="majorHAnsi" w:cstheme="majorHAnsi"/>
              </w:rPr>
              <w:t>DDV 22%</w:t>
            </w:r>
          </w:p>
        </w:tc>
        <w:tc>
          <w:tcPr>
            <w:tcW w:w="2976" w:type="dxa"/>
            <w:tcBorders>
              <w:top w:val="dotDash" w:sz="4" w:space="0" w:color="auto"/>
              <w:left w:val="dotDash" w:sz="4" w:space="0" w:color="auto"/>
              <w:bottom w:val="dotDash" w:sz="4" w:space="0" w:color="auto"/>
              <w:right w:val="dotDash" w:sz="4" w:space="0" w:color="auto"/>
            </w:tcBorders>
          </w:tcPr>
          <w:p w14:paraId="1101F29E" w14:textId="77777777" w:rsidR="00E26690" w:rsidRPr="001E2184" w:rsidRDefault="00E26690" w:rsidP="00721D1A">
            <w:pPr>
              <w:rPr>
                <w:rFonts w:asciiTheme="majorHAnsi" w:hAnsiTheme="majorHAnsi" w:cstheme="majorHAnsi"/>
              </w:rPr>
            </w:pPr>
          </w:p>
        </w:tc>
      </w:tr>
      <w:tr w:rsidR="00E26690" w:rsidRPr="001E2184" w14:paraId="60AFBE32" w14:textId="77777777" w:rsidTr="00721D1A">
        <w:tc>
          <w:tcPr>
            <w:tcW w:w="6053" w:type="dxa"/>
            <w:tcBorders>
              <w:top w:val="dotDash" w:sz="4" w:space="0" w:color="auto"/>
              <w:left w:val="dotDash" w:sz="4" w:space="0" w:color="auto"/>
              <w:bottom w:val="dotDash" w:sz="4" w:space="0" w:color="auto"/>
              <w:right w:val="dotDash" w:sz="4" w:space="0" w:color="auto"/>
            </w:tcBorders>
          </w:tcPr>
          <w:p w14:paraId="392BFEA3" w14:textId="77777777" w:rsidR="00E26690" w:rsidRPr="006152C4" w:rsidRDefault="00E26690" w:rsidP="00721D1A">
            <w:pPr>
              <w:jc w:val="right"/>
              <w:rPr>
                <w:rFonts w:asciiTheme="majorHAnsi" w:hAnsiTheme="majorHAnsi" w:cstheme="majorHAnsi"/>
                <w:b/>
                <w:bCs/>
              </w:rPr>
            </w:pPr>
            <w:r w:rsidRPr="006152C4">
              <w:rPr>
                <w:rFonts w:asciiTheme="majorHAnsi" w:hAnsiTheme="majorHAnsi" w:cstheme="majorHAnsi"/>
                <w:b/>
                <w:bCs/>
              </w:rPr>
              <w:t>SKUPAJ Z DDV</w:t>
            </w:r>
          </w:p>
        </w:tc>
        <w:tc>
          <w:tcPr>
            <w:tcW w:w="2976" w:type="dxa"/>
            <w:tcBorders>
              <w:top w:val="dotDash" w:sz="4" w:space="0" w:color="auto"/>
              <w:left w:val="dotDash" w:sz="4" w:space="0" w:color="auto"/>
              <w:bottom w:val="dotDash" w:sz="4" w:space="0" w:color="auto"/>
              <w:right w:val="dotDash" w:sz="4" w:space="0" w:color="auto"/>
            </w:tcBorders>
          </w:tcPr>
          <w:p w14:paraId="67D49046" w14:textId="77777777" w:rsidR="00E26690" w:rsidRPr="001E2184" w:rsidRDefault="00E26690" w:rsidP="00721D1A">
            <w:pPr>
              <w:rPr>
                <w:rFonts w:asciiTheme="majorHAnsi" w:hAnsiTheme="majorHAnsi" w:cstheme="majorHAnsi"/>
              </w:rPr>
            </w:pPr>
          </w:p>
        </w:tc>
      </w:tr>
    </w:tbl>
    <w:p w14:paraId="2C22E10E" w14:textId="77777777" w:rsidR="006C499D" w:rsidRPr="001E2184" w:rsidRDefault="006C499D" w:rsidP="006C499D">
      <w:pPr>
        <w:tabs>
          <w:tab w:val="left" w:pos="1728"/>
          <w:tab w:val="left" w:pos="7200"/>
        </w:tabs>
        <w:jc w:val="both"/>
        <w:rPr>
          <w:rFonts w:asciiTheme="majorHAnsi" w:eastAsia="Times New Roman" w:hAnsiTheme="majorHAnsi" w:cstheme="majorHAnsi"/>
        </w:rPr>
      </w:pPr>
    </w:p>
    <w:p w14:paraId="5120A2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Naročnik se ne zavezuje dosegati ocenjene pogodbene vrednosti in ne nosi odškodninske odgovornosti za realizacijo javnega naročila pod ocenjeno vrednostjo naročila</w:t>
      </w:r>
      <w:r w:rsidRPr="00E66E6D">
        <w:rPr>
          <w:rFonts w:asciiTheme="majorHAnsi" w:eastAsia="Times New Roman" w:hAnsiTheme="majorHAnsi" w:cstheme="majorHAnsi"/>
        </w:rPr>
        <w:t xml:space="preserve">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w:t>
      </w:r>
      <w:r w:rsidRPr="001E2184">
        <w:rPr>
          <w:rFonts w:asciiTheme="majorHAnsi" w:eastAsia="Times New Roman" w:hAnsiTheme="majorHAnsi" w:cstheme="majorHAnsi"/>
        </w:rPr>
        <w:t xml:space="preserve">materialov in surovin za ves čas gradnje. </w:t>
      </w:r>
    </w:p>
    <w:p w14:paraId="1EAD3286" w14:textId="77777777" w:rsidR="006C499D" w:rsidRPr="001E2184"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V pogodbeno ceno so med drugih zajeti tudi:</w:t>
      </w:r>
    </w:p>
    <w:p w14:paraId="203B8D58"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organizacijo dela na objektu/gradbišču in pomožna dela ter stroške koordinacije del na gradbišču;</w:t>
      </w:r>
    </w:p>
    <w:p w14:paraId="27AA1B19"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elaborati organizacije gradbišča in zapor cest;</w:t>
      </w:r>
    </w:p>
    <w:p w14:paraId="43DE556A"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izdelava delavniških načrtov;</w:t>
      </w:r>
    </w:p>
    <w:p w14:paraId="437F9A5A"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prevozni stroški;</w:t>
      </w:r>
    </w:p>
    <w:p w14:paraId="1151362E"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lastRenderedPageBreak/>
        <w:t>ogled in priprava predračuna;</w:t>
      </w:r>
    </w:p>
    <w:p w14:paraId="73984120"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pridobitev izjav o lastnostih in certifikatov ter ostale s predpisi in to dokumentacijo zahtevane dokumentacije za vgrajeni material;</w:t>
      </w:r>
    </w:p>
    <w:p w14:paraId="33074E3B"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iznos in odvoz odpadnega materiala na stalno deponijo s plačilom vseh komunalnih pristojbin;</w:t>
      </w:r>
    </w:p>
    <w:p w14:paraId="3A50EC99"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vsa finalna čiščenja med in po končanih delih, </w:t>
      </w:r>
      <w:proofErr w:type="spellStart"/>
      <w:r w:rsidRPr="001E2184">
        <w:rPr>
          <w:rFonts w:asciiTheme="majorHAnsi" w:hAnsiTheme="majorHAnsi" w:cstheme="majorHAnsi"/>
          <w:b w:val="0"/>
          <w:bCs w:val="0"/>
        </w:rPr>
        <w:t>pospravitev</w:t>
      </w:r>
      <w:proofErr w:type="spellEnd"/>
      <w:r w:rsidRPr="001E2184">
        <w:rPr>
          <w:rFonts w:asciiTheme="majorHAnsi" w:hAnsiTheme="majorHAnsi" w:cstheme="majorHAnsi"/>
          <w:b w:val="0"/>
          <w:bCs w:val="0"/>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4D918824"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zaščita obstoječih elementov, opreme, prostorov, itd. v okolici objektov/hiš;</w:t>
      </w:r>
    </w:p>
    <w:p w14:paraId="6320AFC2"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vsi predpisani tehnični standardi in normativi, ki so predpisani za posamezno vrsto del;</w:t>
      </w:r>
    </w:p>
    <w:p w14:paraId="780387C8"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ves pritrdilni, vezni in montažni materiali ter </w:t>
      </w:r>
      <w:proofErr w:type="spellStart"/>
      <w:r w:rsidRPr="001E2184">
        <w:rPr>
          <w:rFonts w:asciiTheme="majorHAnsi" w:hAnsiTheme="majorHAnsi" w:cstheme="majorHAnsi"/>
          <w:b w:val="0"/>
          <w:bCs w:val="0"/>
        </w:rPr>
        <w:t>podkonstrukcije</w:t>
      </w:r>
      <w:proofErr w:type="spellEnd"/>
      <w:r w:rsidRPr="001E2184">
        <w:rPr>
          <w:rFonts w:asciiTheme="majorHAnsi" w:hAnsiTheme="majorHAnsi" w:cstheme="majorHAnsi"/>
          <w:b w:val="0"/>
          <w:bCs w:val="0"/>
        </w:rPr>
        <w:t>, razen pri pozicijah, kjer je to posebej navedeno;</w:t>
      </w:r>
    </w:p>
    <w:p w14:paraId="3A7CE97C"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zavarovanje gradbišča pri zavarovalnici za primere požara, poplav, tatvin, vlomov in podobno za ves čas izvajanja del do dneva predaje naročniku;</w:t>
      </w:r>
    </w:p>
    <w:p w14:paraId="65160E30"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1A2B46F8"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upoštevati vsa morebitna dodatna dela kot so vrezovanje navojev, izpiranje cevi, zapiranje s čepi, zaščita prostih električnih vodnikov ipd.;</w:t>
      </w:r>
    </w:p>
    <w:p w14:paraId="094E516B"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zavarovanje opreme za primere požara, poplav, vlomov in podobnega, do pogodbenega zneska;</w:t>
      </w:r>
    </w:p>
    <w:p w14:paraId="1C9627A0"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dajatve špedicije in carine za opremo, ki je tuje proizvodnje;</w:t>
      </w:r>
    </w:p>
    <w:p w14:paraId="477AEFFA"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 xml:space="preserve">stroški formiranja deponij in stroški uporabe javnih odlagališč, ves odpadni material postane last izvajalca razen materiala, ki je po projektu predviden za zasip; </w:t>
      </w:r>
    </w:p>
    <w:p w14:paraId="52553544"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vsa čiščenja okolice posega (cestišč, pločnikov, dvorišč ipd.), ki bodo potrebna zaradi izvedbe njegovega dela;</w:t>
      </w:r>
    </w:p>
    <w:p w14:paraId="29E95DAD" w14:textId="77777777" w:rsidR="004A5FF2" w:rsidRPr="001E2184" w:rsidRDefault="004A5FF2" w:rsidP="004A5FF2">
      <w:pPr>
        <w:pStyle w:val="Slog53"/>
        <w:numPr>
          <w:ilvl w:val="0"/>
          <w:numId w:val="78"/>
        </w:numPr>
        <w:rPr>
          <w:rFonts w:asciiTheme="majorHAnsi" w:hAnsiTheme="majorHAnsi" w:cstheme="majorHAnsi"/>
          <w:b w:val="0"/>
          <w:bCs w:val="0"/>
        </w:rPr>
      </w:pPr>
      <w:r w:rsidRPr="001E2184">
        <w:rPr>
          <w:rFonts w:asciiTheme="majorHAnsi" w:hAnsiTheme="majorHAnsi" w:cstheme="majorHAnsi"/>
          <w:b w:val="0"/>
          <w:bCs w:val="0"/>
        </w:rPr>
        <w:t>zakonske in druge obveznosti za pravilno in kvalitetno izvedbo javnega naročila po tej pogodbi.</w:t>
      </w:r>
    </w:p>
    <w:p w14:paraId="562611DD" w14:textId="77777777" w:rsidR="00D557D5" w:rsidRPr="001E2184"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 xml:space="preserve">  </w:t>
      </w:r>
    </w:p>
    <w:p w14:paraId="0D8836F6" w14:textId="77777777" w:rsidR="006C499D" w:rsidRPr="001E2184"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1E2184"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1E2184" w:rsidRDefault="006C499D" w:rsidP="006C499D">
      <w:pPr>
        <w:tabs>
          <w:tab w:val="left" w:pos="1728"/>
          <w:tab w:val="left" w:pos="7200"/>
        </w:tabs>
        <w:jc w:val="both"/>
        <w:rPr>
          <w:rFonts w:asciiTheme="majorHAnsi" w:eastAsia="Times New Roman" w:hAnsiTheme="majorHAnsi" w:cstheme="majorHAnsi"/>
          <w:b/>
        </w:rPr>
      </w:pPr>
      <w:r w:rsidRPr="001E2184">
        <w:rPr>
          <w:rFonts w:asciiTheme="majorHAnsi" w:eastAsia="Times New Roman" w:hAnsiTheme="majorHAnsi" w:cstheme="majorHAnsi"/>
          <w:b/>
        </w:rPr>
        <w:t>Obračun del in način plačila</w:t>
      </w:r>
    </w:p>
    <w:p w14:paraId="2129857C" w14:textId="77777777" w:rsidR="006C499D" w:rsidRPr="001E2184" w:rsidRDefault="006C499D" w:rsidP="006C499D">
      <w:pPr>
        <w:pStyle w:val="Slog20"/>
        <w:jc w:val="center"/>
        <w:rPr>
          <w:rFonts w:asciiTheme="majorHAnsi" w:hAnsiTheme="majorHAnsi" w:cstheme="majorHAnsi"/>
        </w:rPr>
      </w:pPr>
      <w:r w:rsidRPr="001E2184">
        <w:rPr>
          <w:rFonts w:asciiTheme="majorHAnsi" w:hAnsiTheme="majorHAnsi" w:cstheme="majorHAnsi"/>
        </w:rPr>
        <w:t>člen</w:t>
      </w:r>
    </w:p>
    <w:p w14:paraId="50F2B7A5" w14:textId="77777777" w:rsidR="006C499D" w:rsidRPr="001E2184" w:rsidRDefault="006C499D" w:rsidP="006C499D">
      <w:pPr>
        <w:tabs>
          <w:tab w:val="left" w:pos="1728"/>
          <w:tab w:val="left" w:pos="7200"/>
        </w:tabs>
        <w:jc w:val="both"/>
        <w:rPr>
          <w:rFonts w:asciiTheme="majorHAnsi" w:hAnsiTheme="majorHAnsi" w:cstheme="majorHAnsi"/>
        </w:rPr>
      </w:pPr>
      <w:r w:rsidRPr="001E2184">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1E2184">
        <w:rPr>
          <w:rFonts w:asciiTheme="majorHAnsi" w:hAnsiTheme="majorHAnsi" w:cstheme="majorHAnsi"/>
        </w:rPr>
        <w:t xml:space="preserve"> </w:t>
      </w:r>
    </w:p>
    <w:p w14:paraId="0A7C075E" w14:textId="77777777" w:rsidR="00334504" w:rsidRPr="001E2184" w:rsidRDefault="00334504" w:rsidP="006C499D">
      <w:pPr>
        <w:tabs>
          <w:tab w:val="left" w:pos="1728"/>
          <w:tab w:val="left" w:pos="7200"/>
        </w:tabs>
        <w:jc w:val="both"/>
        <w:rPr>
          <w:rFonts w:asciiTheme="majorHAnsi" w:hAnsiTheme="majorHAnsi" w:cstheme="majorHAnsi"/>
        </w:rPr>
      </w:pPr>
    </w:p>
    <w:p w14:paraId="53334D21"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1E2184" w:rsidRDefault="002C639F" w:rsidP="002C639F">
      <w:pPr>
        <w:tabs>
          <w:tab w:val="left" w:pos="1728"/>
          <w:tab w:val="left" w:pos="7200"/>
        </w:tabs>
        <w:jc w:val="both"/>
        <w:rPr>
          <w:rFonts w:asciiTheme="majorHAnsi" w:hAnsiTheme="majorHAnsi" w:cstheme="majorHAnsi"/>
        </w:rPr>
      </w:pPr>
    </w:p>
    <w:p w14:paraId="3E7AC16F"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1E2184" w:rsidRDefault="002C639F" w:rsidP="002C639F">
      <w:pPr>
        <w:tabs>
          <w:tab w:val="left" w:pos="1728"/>
          <w:tab w:val="left" w:pos="7200"/>
        </w:tabs>
        <w:jc w:val="both"/>
        <w:rPr>
          <w:rFonts w:asciiTheme="majorHAnsi" w:hAnsiTheme="majorHAnsi" w:cstheme="majorHAnsi"/>
        </w:rPr>
      </w:pPr>
    </w:p>
    <w:p w14:paraId="0177844C" w14:textId="77777777" w:rsidR="002C639F" w:rsidRPr="001E2184" w:rsidRDefault="002C639F" w:rsidP="002C639F">
      <w:pPr>
        <w:tabs>
          <w:tab w:val="left" w:pos="1728"/>
          <w:tab w:val="left" w:pos="7200"/>
        </w:tabs>
        <w:jc w:val="both"/>
        <w:rPr>
          <w:rFonts w:asciiTheme="majorHAnsi" w:hAnsiTheme="majorHAnsi" w:cstheme="majorHAnsi"/>
        </w:rPr>
      </w:pPr>
      <w:r w:rsidRPr="001E2184">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Pr="001E2184"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1E2184">
        <w:rPr>
          <w:rFonts w:asciiTheme="majorHAnsi" w:hAnsiTheme="majorHAnsi" w:cstheme="majorHAnsi"/>
        </w:rPr>
        <w:lastRenderedPageBreak/>
        <w:t>Izvajalec je dolžan pri obračunu izvedenih del upoštevati le dejansko izvedena dela in dejansko vgrajen material.</w:t>
      </w:r>
      <w:r w:rsidRPr="00E66E6D">
        <w:rPr>
          <w:rFonts w:asciiTheme="majorHAnsi" w:hAnsiTheme="majorHAnsi" w:cstheme="majorHAnsi"/>
        </w:rPr>
        <w:t xml:space="preserve"> </w:t>
      </w:r>
    </w:p>
    <w:p w14:paraId="26E8DD8E" w14:textId="3070F32D" w:rsidR="006C499D" w:rsidRPr="003E233E" w:rsidRDefault="006C499D" w:rsidP="006C499D">
      <w:pPr>
        <w:tabs>
          <w:tab w:val="left" w:pos="1728"/>
          <w:tab w:val="left" w:pos="7200"/>
        </w:tabs>
        <w:jc w:val="both"/>
        <w:rPr>
          <w:rFonts w:asciiTheme="majorHAnsi" w:eastAsia="Times New Roman" w:hAnsiTheme="majorHAnsi" w:cstheme="majorHAnsi"/>
        </w:rPr>
      </w:pPr>
    </w:p>
    <w:p w14:paraId="4E88660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0658EB38" w:rsidR="00DE6F7E" w:rsidRPr="00DE6F7E"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dokončal </w:t>
      </w:r>
      <w:r w:rsidR="009F3F2C">
        <w:rPr>
          <w:rFonts w:asciiTheme="majorHAnsi" w:hAnsiTheme="majorHAnsi" w:cstheme="majorHAnsi"/>
        </w:rPr>
        <w:t xml:space="preserve">najkasneje do </w:t>
      </w:r>
      <w:r w:rsidR="00E26690">
        <w:rPr>
          <w:rFonts w:asciiTheme="majorHAnsi" w:hAnsiTheme="majorHAnsi" w:cstheme="majorHAnsi"/>
        </w:rPr>
        <w:t>30.</w:t>
      </w:r>
      <w:r w:rsidR="00D53431">
        <w:rPr>
          <w:rFonts w:asciiTheme="majorHAnsi" w:hAnsiTheme="majorHAnsi" w:cstheme="majorHAnsi"/>
        </w:rPr>
        <w:t xml:space="preserve"> </w:t>
      </w:r>
      <w:r w:rsidR="00E26690">
        <w:rPr>
          <w:rFonts w:asciiTheme="majorHAnsi" w:hAnsiTheme="majorHAnsi" w:cstheme="majorHAnsi"/>
        </w:rPr>
        <w:t>11.</w:t>
      </w:r>
      <w:r w:rsidR="00D53431">
        <w:rPr>
          <w:rFonts w:asciiTheme="majorHAnsi" w:hAnsiTheme="majorHAnsi" w:cstheme="majorHAnsi"/>
        </w:rPr>
        <w:t xml:space="preserve"> </w:t>
      </w:r>
      <w:r w:rsidR="00E26690">
        <w:rPr>
          <w:rFonts w:asciiTheme="majorHAnsi" w:hAnsiTheme="majorHAnsi" w:cstheme="majorHAnsi"/>
        </w:rPr>
        <w:t>2026</w:t>
      </w:r>
      <w:r w:rsidR="00495C5C">
        <w:rPr>
          <w:rFonts w:asciiTheme="majorHAnsi" w:hAnsiTheme="majorHAnsi" w:cstheme="majorHAnsi"/>
        </w:rPr>
        <w:t>.</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495C5C" w:rsidRDefault="006C499D" w:rsidP="006C499D">
      <w:pPr>
        <w:tabs>
          <w:tab w:val="left" w:pos="0"/>
        </w:tabs>
        <w:jc w:val="both"/>
        <w:rPr>
          <w:rFonts w:asciiTheme="majorHAnsi" w:hAnsiTheme="majorHAnsi" w:cstheme="majorHAnsi"/>
          <w:lang w:eastAsia="en-US"/>
        </w:rPr>
      </w:pPr>
    </w:p>
    <w:p w14:paraId="25600373"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495C5C">
        <w:rPr>
          <w:rFonts w:asciiTheme="majorHAnsi" w:hAnsiTheme="majorHAnsi" w:cstheme="majorHAnsi"/>
        </w:rPr>
        <w:t xml:space="preserve"> </w:t>
      </w:r>
      <w:r w:rsidR="00F8426B" w:rsidRPr="00495C5C">
        <w:rPr>
          <w:rFonts w:asciiTheme="majorHAnsi" w:hAnsiTheme="majorHAnsi" w:cstheme="majorHAnsi"/>
          <w:lang w:eastAsia="en-US"/>
        </w:rPr>
        <w:t>skupaj z DDV</w:t>
      </w:r>
      <w:r w:rsidRPr="00495C5C">
        <w:rPr>
          <w:rFonts w:asciiTheme="majorHAnsi" w:hAnsiTheme="majorHAnsi" w:cstheme="majorHAnsi"/>
          <w:lang w:eastAsia="en-US"/>
        </w:rPr>
        <w:t>, vendar največ do 10% pogodbene vrednosti.</w:t>
      </w:r>
    </w:p>
    <w:p w14:paraId="6F7111DD" w14:textId="77777777" w:rsidR="006C499D" w:rsidRPr="00495C5C" w:rsidRDefault="006C499D" w:rsidP="006C499D">
      <w:pPr>
        <w:tabs>
          <w:tab w:val="left" w:pos="0"/>
        </w:tabs>
        <w:jc w:val="both"/>
        <w:rPr>
          <w:rFonts w:asciiTheme="majorHAnsi" w:hAnsiTheme="majorHAnsi" w:cstheme="majorHAnsi"/>
          <w:lang w:eastAsia="en-US"/>
        </w:rPr>
      </w:pPr>
    </w:p>
    <w:p w14:paraId="5FC7493D"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495C5C" w:rsidRDefault="006C499D" w:rsidP="006C499D">
      <w:pPr>
        <w:tabs>
          <w:tab w:val="left" w:pos="0"/>
        </w:tabs>
        <w:jc w:val="both"/>
        <w:rPr>
          <w:rFonts w:asciiTheme="majorHAnsi" w:hAnsiTheme="majorHAnsi" w:cstheme="majorHAnsi"/>
          <w:lang w:eastAsia="en-US"/>
        </w:rPr>
      </w:pPr>
    </w:p>
    <w:p w14:paraId="030F922C" w14:textId="77777777" w:rsidR="006C499D" w:rsidRPr="00495C5C" w:rsidRDefault="006C499D" w:rsidP="006C499D">
      <w:pPr>
        <w:tabs>
          <w:tab w:val="left" w:pos="0"/>
        </w:tabs>
        <w:jc w:val="both"/>
        <w:rPr>
          <w:rFonts w:asciiTheme="majorHAnsi" w:hAnsiTheme="majorHAnsi" w:cstheme="majorHAnsi"/>
          <w:lang w:eastAsia="en-US"/>
        </w:rPr>
      </w:pPr>
      <w:r w:rsidRPr="00495C5C">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495C5C" w:rsidRDefault="006C499D" w:rsidP="006C499D">
      <w:pPr>
        <w:tabs>
          <w:tab w:val="left" w:pos="0"/>
        </w:tabs>
        <w:jc w:val="both"/>
        <w:rPr>
          <w:rFonts w:asciiTheme="majorHAnsi" w:hAnsiTheme="majorHAnsi" w:cstheme="majorHAnsi"/>
          <w:color w:val="FF0000"/>
          <w:lang w:eastAsia="en-US"/>
        </w:rPr>
      </w:pPr>
    </w:p>
    <w:p w14:paraId="23FB4DE3" w14:textId="77777777" w:rsidR="006C499D" w:rsidRPr="00495C5C" w:rsidRDefault="006C499D" w:rsidP="006C499D">
      <w:pPr>
        <w:tabs>
          <w:tab w:val="left" w:pos="1728"/>
          <w:tab w:val="left" w:pos="7200"/>
        </w:tabs>
        <w:jc w:val="both"/>
        <w:rPr>
          <w:rFonts w:asciiTheme="majorHAnsi" w:eastAsia="Times New Roman" w:hAnsiTheme="majorHAnsi" w:cstheme="majorHAnsi"/>
          <w:b/>
        </w:rPr>
      </w:pPr>
      <w:r w:rsidRPr="00495C5C">
        <w:rPr>
          <w:rFonts w:asciiTheme="majorHAnsi" w:eastAsia="Times New Roman" w:hAnsiTheme="majorHAnsi" w:cstheme="majorHAnsi"/>
          <w:b/>
        </w:rPr>
        <w:t>Obveznosti pogodbenih strank</w:t>
      </w:r>
    </w:p>
    <w:p w14:paraId="7AE7BAE5" w14:textId="77777777" w:rsidR="006C499D" w:rsidRPr="00495C5C" w:rsidRDefault="006C499D" w:rsidP="006C499D">
      <w:pPr>
        <w:pStyle w:val="Slog20"/>
        <w:jc w:val="center"/>
        <w:rPr>
          <w:rFonts w:asciiTheme="majorHAnsi" w:hAnsiTheme="majorHAnsi" w:cstheme="majorHAnsi"/>
        </w:rPr>
      </w:pPr>
      <w:r w:rsidRPr="00495C5C">
        <w:rPr>
          <w:rFonts w:asciiTheme="majorHAnsi" w:hAnsiTheme="majorHAnsi" w:cstheme="majorHAnsi"/>
        </w:rPr>
        <w:t>člen</w:t>
      </w:r>
    </w:p>
    <w:p w14:paraId="26F9D20D"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Pogodbeni stranki se naknadno dogovorita, katere parcele bo izvajalec uporabljal za manipulacijo in za postavitev pomožnih objektov.</w:t>
      </w:r>
    </w:p>
    <w:p w14:paraId="76954293"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495C5C"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495C5C" w:rsidRDefault="006C499D" w:rsidP="006C499D">
      <w:p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Izvajalec se obvezuje:</w:t>
      </w:r>
    </w:p>
    <w:p w14:paraId="028653DB"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8BB85DE"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 xml:space="preserve">izvesti dela iz te pogodbe z materialom, ki mora ustrezati standardom, predpisom in ostalim veljavnim tehničnim normam,  </w:t>
      </w:r>
    </w:p>
    <w:p w14:paraId="4F6CEE72"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naročniku povrniti vso škodo, ki mu je nastala zaradi razlogov na strani izvajalca,</w:t>
      </w:r>
    </w:p>
    <w:p w14:paraId="3039FBF8"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izvajati dela le s priglašenimi podizvajalci, ki jih je naročnik predhodno odobril,</w:t>
      </w:r>
    </w:p>
    <w:p w14:paraId="3B842B37"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587AB9D1"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495C5C"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495C5C">
        <w:rPr>
          <w:rFonts w:asciiTheme="majorHAnsi" w:hAnsiTheme="majorHAnsi" w:cstheme="majorHAnsi"/>
        </w:rPr>
        <w:t>obveščati naročnika o vsem, kar bi lahko vplivalo na izvršitev pogodbenih</w:t>
      </w:r>
      <w:r w:rsidRPr="00E66E6D">
        <w:rPr>
          <w:rFonts w:asciiTheme="majorHAnsi" w:hAnsiTheme="majorHAnsi" w:cstheme="majorHAnsi"/>
        </w:rPr>
        <w:t xml:space="preserve">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 xml:space="preserve">s strani obeh pogodbenih strank, kot pogoj za veljavnost pogodbe, naročniku izročiti zavarovanje za dobro izvedbo pogodbenih obveznosti v obliki bančne garancije ali kavcijskega zavarovanja, v višini 10% pogodbene vrednosti z DDV, z vsebino kot je </w:t>
      </w:r>
      <w:r w:rsidRPr="00E66E6D">
        <w:rPr>
          <w:rFonts w:asciiTheme="majorHAnsi" w:eastAsia="Times New Roman" w:hAnsiTheme="majorHAnsi" w:cstheme="majorHAnsi"/>
        </w:rPr>
        <w:lastRenderedPageBreak/>
        <w:t>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D53431"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w:t>
      </w:r>
      <w:r w:rsidRPr="00D53431">
        <w:rPr>
          <w:rFonts w:asciiTheme="majorHAnsi" w:eastAsia="Times New Roman" w:hAnsiTheme="majorHAnsi" w:cstheme="majorHAnsi"/>
        </w:rPr>
        <w:t>je 5 let,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1EC566F7" w14:textId="77777777" w:rsidR="006C499D" w:rsidRPr="00E66E6D" w:rsidRDefault="006C499D"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72009E31"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 xml:space="preserve">Zakonom o varstvu osebnih podatkov (Uradni list RS, št. </w:t>
      </w:r>
      <w:r w:rsidR="003F1171" w:rsidRPr="003F1171">
        <w:rPr>
          <w:rFonts w:asciiTheme="majorHAnsi" w:hAnsiTheme="majorHAnsi" w:cstheme="majorHAnsi"/>
        </w:rPr>
        <w:t>163/22, 40/25 – ZInfV-1 in 10/26 – ZP-1L</w:t>
      </w:r>
      <w:r w:rsidR="001A21D8" w:rsidRPr="00E66E6D">
        <w:rPr>
          <w:rFonts w:asciiTheme="majorHAnsi" w:hAnsiTheme="majorHAnsi" w:cstheme="majorHAnsi"/>
        </w:rPr>
        <w:t>)</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4B8F81B7" w:rsidR="006C499D" w:rsidRPr="00E66E6D" w:rsidRDefault="006C499D" w:rsidP="006C499D">
      <w:pPr>
        <w:tabs>
          <w:tab w:val="left" w:pos="1728"/>
          <w:tab w:val="left" w:pos="7200"/>
        </w:tabs>
        <w:jc w:val="both"/>
        <w:rPr>
          <w:rFonts w:asciiTheme="majorHAnsi" w:eastAsia="Times New Roman" w:hAnsiTheme="majorHAnsi" w:cstheme="majorHAnsi"/>
        </w:rPr>
      </w:pPr>
      <w:r w:rsidRPr="001E2184">
        <w:rPr>
          <w:rFonts w:asciiTheme="majorHAnsi" w:eastAsia="Times New Roman" w:hAnsiTheme="majorHAnsi" w:cstheme="majorHAnsi"/>
        </w:rPr>
        <w:t>Pooblaščen zastopnik in skrbnik pogodbe, ki ga določi naročnik je</w:t>
      </w:r>
      <w:r w:rsidR="003A7CE1" w:rsidRPr="001E2184">
        <w:rPr>
          <w:rFonts w:asciiTheme="majorHAnsi" w:eastAsia="Times New Roman" w:hAnsiTheme="majorHAnsi" w:cstheme="majorHAnsi"/>
        </w:rPr>
        <w:t xml:space="preserve"> </w:t>
      </w:r>
      <w:r w:rsidR="009F3F2C">
        <w:rPr>
          <w:rFonts w:asciiTheme="majorHAnsi" w:eastAsia="Times New Roman" w:hAnsiTheme="majorHAnsi" w:cstheme="majorHAnsi"/>
        </w:rPr>
        <w:t>Tomaž Jakin</w:t>
      </w:r>
      <w:r w:rsidRPr="001E2184">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lastRenderedPageBreak/>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0C86C8AC" w14:textId="77777777" w:rsidR="003F1171" w:rsidRPr="00E66E6D" w:rsidRDefault="003F1171"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lastRenderedPageBreak/>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77777777" w:rsidR="00E42CD3" w:rsidRPr="00E66E6D" w:rsidRDefault="00E42CD3" w:rsidP="00E42CD3">
      <w:pPr>
        <w:rPr>
          <w:rFonts w:asciiTheme="majorHAnsi" w:hAnsiTheme="majorHAnsi" w:cstheme="majorHAnsi"/>
          <w:color w:val="C00000"/>
        </w:rPr>
      </w:pPr>
      <w:bookmarkStart w:id="75" w:name="_Toc139358406"/>
      <w:r w:rsidRPr="00E66E6D">
        <w:rPr>
          <w:rFonts w:asciiTheme="majorHAnsi" w:hAnsiTheme="majorHAnsi" w:cstheme="majorHAnsi"/>
          <w:color w:val="C00000"/>
        </w:rPr>
        <w:br w:type="page"/>
      </w:r>
    </w:p>
    <w:p w14:paraId="6D21487E" w14:textId="77777777" w:rsidR="00A67CAE" w:rsidRPr="00E66E6D" w:rsidRDefault="00A67CAE" w:rsidP="009A3A9C">
      <w:pPr>
        <w:pStyle w:val="javnanaroilapodnaslov"/>
      </w:pPr>
      <w:bookmarkStart w:id="76" w:name="_Toc197934643"/>
      <w:r w:rsidRPr="00E66E6D">
        <w:lastRenderedPageBreak/>
        <w:t>Izjava o neobstoju okoliščin glede omejitve poslovanja</w:t>
      </w:r>
      <w:bookmarkEnd w:id="75"/>
      <w:bookmarkEnd w:id="76"/>
    </w:p>
    <w:p w14:paraId="30E70B2D" w14:textId="77777777" w:rsidR="00A67CAE" w:rsidRPr="00E66E6D" w:rsidRDefault="00A67CAE" w:rsidP="00954B58">
      <w:pPr>
        <w:rPr>
          <w:rFonts w:asciiTheme="majorHAnsi" w:hAnsiTheme="majorHAnsi" w:cstheme="majorHAnsi"/>
        </w:rPr>
      </w:pPr>
    </w:p>
    <w:p w14:paraId="2AA48B80" w14:textId="77777777" w:rsidR="00A67CAE" w:rsidRPr="00E66E6D" w:rsidRDefault="00A67CAE"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9A3A9C">
      <w:pPr>
        <w:pStyle w:val="javnanaroilapodnaslov"/>
      </w:pPr>
      <w:r w:rsidRPr="00E66E6D">
        <w:br w:type="page"/>
      </w:r>
      <w:bookmarkStart w:id="77" w:name="_Toc197934644"/>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7"/>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78" w:name="_Toc395008195"/>
      <w:bookmarkStart w:id="79" w:name="_Toc401742236"/>
      <w:bookmarkStart w:id="80"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3D05F516"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AF466F">
        <w:rPr>
          <w:rFonts w:asciiTheme="majorHAnsi" w:eastAsia="Times New Roman" w:hAnsiTheme="majorHAnsi" w:cstheme="majorHAnsi"/>
          <w:b/>
        </w:rPr>
        <w:t xml:space="preserve"> </w:t>
      </w:r>
      <w:r w:rsidR="009F3F2C" w:rsidRPr="009F3F2C">
        <w:rPr>
          <w:rFonts w:asciiTheme="majorHAnsi" w:eastAsia="Times New Roman" w:hAnsiTheme="majorHAnsi" w:cstheme="majorHAnsi"/>
          <w:b/>
        </w:rPr>
        <w:t>Dvorana Edmunda Čibeja Lokavec - skladiščni prizidek</w:t>
      </w:r>
      <w:r w:rsidR="009F3F2C">
        <w:rPr>
          <w:rFonts w:asciiTheme="majorHAnsi" w:eastAsia="Times New Roman" w:hAnsiTheme="majorHAnsi" w:cstheme="majorHAnsi"/>
          <w:b/>
        </w:rPr>
        <w:t xml:space="preserve"> </w:t>
      </w:r>
      <w:r w:rsidR="007260F0">
        <w:rPr>
          <w:rFonts w:asciiTheme="majorHAnsi" w:eastAsia="Times New Roman" w:hAnsiTheme="majorHAnsi" w:cstheme="majorHAnsi"/>
          <w:b/>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(ustrezno označiti) – če DA, potem 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78"/>
      <w:bookmarkEnd w:id="79"/>
      <w:bookmarkEnd w:id="80"/>
    </w:tbl>
    <w:p w14:paraId="46CF2440" w14:textId="78D99867" w:rsidR="00E45B11" w:rsidRPr="00E66E6D" w:rsidRDefault="00E45B11" w:rsidP="006F78B6">
      <w:pPr>
        <w:rPr>
          <w:rFonts w:asciiTheme="majorHAnsi" w:hAnsiTheme="majorHAnsi" w:cstheme="majorHAnsi"/>
          <w:color w:val="FF0000"/>
        </w:rPr>
      </w:pPr>
    </w:p>
    <w:sectPr w:rsidR="00E45B11" w:rsidRPr="00E66E6D" w:rsidSect="003F1171">
      <w:footerReference w:type="default" r:id="rId8"/>
      <w:headerReference w:type="first" r:id="rId9"/>
      <w:footerReference w:type="first" r:id="rId10"/>
      <w:pgSz w:w="11906" w:h="16838"/>
      <w:pgMar w:top="1418" w:right="1418" w:bottom="1418" w:left="1418" w:header="1351" w:footer="4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74554" w14:textId="77777777" w:rsidR="004E5920" w:rsidRDefault="004E5920">
      <w:r>
        <w:separator/>
      </w:r>
    </w:p>
  </w:endnote>
  <w:endnote w:type="continuationSeparator" w:id="0">
    <w:p w14:paraId="1659FCBA" w14:textId="77777777" w:rsidR="004E5920" w:rsidRDefault="004E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0DAEF64D" w:rsidR="00F26863" w:rsidRPr="0075427B" w:rsidRDefault="004E5920" w:rsidP="008A31F3">
    <w:pPr>
      <w:pStyle w:val="Noga"/>
      <w:spacing w:line="276" w:lineRule="auto"/>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8A31F3">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A966930" w14:textId="11A9C037" w:rsidR="00AF466F" w:rsidRDefault="009F3F2C" w:rsidP="008A31F3">
    <w:pPr>
      <w:pStyle w:val="Noga"/>
      <w:tabs>
        <w:tab w:val="clear" w:pos="9072"/>
        <w:tab w:val="right" w:pos="9066"/>
      </w:tabs>
      <w:spacing w:line="276" w:lineRule="auto"/>
      <w:jc w:val="center"/>
      <w:rPr>
        <w:rFonts w:asciiTheme="majorHAnsi" w:hAnsiTheme="majorHAnsi"/>
        <w:lang w:val="sl-SI"/>
      </w:rPr>
    </w:pPr>
    <w:r w:rsidRPr="009F3F2C">
      <w:rPr>
        <w:rFonts w:asciiTheme="majorHAnsi" w:hAnsiTheme="majorHAnsi"/>
        <w:lang w:val="sl-SI"/>
      </w:rPr>
      <w:t>Dvorana Edmunda Čibeja Lokavec - skladiščni prizidek</w:t>
    </w:r>
    <w:r>
      <w:rPr>
        <w:rFonts w:asciiTheme="majorHAnsi" w:hAnsiTheme="majorHAnsi"/>
        <w:lang w:val="sl-SI"/>
      </w:rPr>
      <w:t xml:space="preserve"> </w:t>
    </w:r>
  </w:p>
  <w:p w14:paraId="3C1D7C67" w14:textId="65E84470" w:rsidR="00F26863" w:rsidRPr="00B54461" w:rsidRDefault="00F26863" w:rsidP="008A31F3">
    <w:pPr>
      <w:pStyle w:val="Noga"/>
      <w:tabs>
        <w:tab w:val="clear" w:pos="9072"/>
        <w:tab w:val="right" w:pos="9066"/>
      </w:tabs>
      <w:spacing w:line="276" w:lineRule="auto"/>
      <w:jc w:val="center"/>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29EE" w14:textId="77777777" w:rsidR="008A31F3" w:rsidRDefault="008A31F3" w:rsidP="008A31F3">
    <w:pPr>
      <w:pStyle w:val="Noga"/>
    </w:pPr>
  </w:p>
  <w:p w14:paraId="37A90119" w14:textId="77777777" w:rsidR="008A31F3" w:rsidRDefault="008A31F3" w:rsidP="008A31F3">
    <w:pPr>
      <w:pStyle w:val="Noga"/>
    </w:pPr>
  </w:p>
  <w:p w14:paraId="1CE04B4F" w14:textId="77777777" w:rsidR="008A31F3" w:rsidRDefault="008A31F3" w:rsidP="008A31F3">
    <w:pPr>
      <w:pStyle w:val="Noga"/>
    </w:pPr>
  </w:p>
  <w:p w14:paraId="51DC3F09" w14:textId="77777777" w:rsidR="008A31F3" w:rsidRDefault="008A31F3" w:rsidP="008A31F3">
    <w:pPr>
      <w:pStyle w:val="Noga"/>
    </w:pPr>
  </w:p>
  <w:p w14:paraId="6AA993F2" w14:textId="77777777" w:rsidR="008A31F3" w:rsidRDefault="008A31F3" w:rsidP="008A31F3">
    <w:pPr>
      <w:pStyle w:val="Noga"/>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389E7" w14:textId="77777777" w:rsidR="004E5920" w:rsidRDefault="004E5920">
      <w:r>
        <w:separator/>
      </w:r>
    </w:p>
  </w:footnote>
  <w:footnote w:type="continuationSeparator" w:id="0">
    <w:p w14:paraId="7060EB4A" w14:textId="77777777" w:rsidR="004E5920" w:rsidRDefault="004E5920">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15BA9" w14:textId="5EB7B685" w:rsidR="00F26863" w:rsidRPr="00A00942" w:rsidRDefault="00A00942" w:rsidP="00A00942">
    <w:pPr>
      <w:pStyle w:val="Glava"/>
    </w:pPr>
    <w:r w:rsidRPr="001A159E">
      <w:rPr>
        <w:rFonts w:ascii="ITC NovareseBU" w:hAnsi="ITC NovareseBU"/>
        <w:noProof/>
        <w:sz w:val="22"/>
        <w:szCs w:val="22"/>
      </w:rPr>
      <w:drawing>
        <wp:inline distT="0" distB="0" distL="0" distR="0" wp14:anchorId="48E1E3AF" wp14:editId="1CE88279">
          <wp:extent cx="3298190" cy="792480"/>
          <wp:effectExtent l="0" t="0" r="0" b="7620"/>
          <wp:docPr id="1606345587" name="Slika 1606345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4.25pt;height:14.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0E1676"/>
    <w:multiLevelType w:val="hybridMultilevel"/>
    <w:tmpl w:val="961E884E"/>
    <w:lvl w:ilvl="0" w:tplc="B42CA9B2">
      <w:start w:val="1"/>
      <w:numFmt w:val="upperLetter"/>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20E276C"/>
    <w:multiLevelType w:val="hybridMultilevel"/>
    <w:tmpl w:val="38CC5B20"/>
    <w:lvl w:ilvl="0" w:tplc="C004CF5A">
      <w:start w:val="1"/>
      <w:numFmt w:val="upperLetter"/>
      <w:lvlText w:val="%1)"/>
      <w:lvlJc w:val="left"/>
      <w:pPr>
        <w:ind w:left="768" w:hanging="360"/>
      </w:pPr>
      <w:rPr>
        <w:rFonts w:hint="default"/>
      </w:rPr>
    </w:lvl>
    <w:lvl w:ilvl="1" w:tplc="04240019" w:tentative="1">
      <w:start w:val="1"/>
      <w:numFmt w:val="lowerLetter"/>
      <w:lvlText w:val="%2."/>
      <w:lvlJc w:val="left"/>
      <w:pPr>
        <w:ind w:left="1488" w:hanging="360"/>
      </w:pPr>
    </w:lvl>
    <w:lvl w:ilvl="2" w:tplc="0424001B" w:tentative="1">
      <w:start w:val="1"/>
      <w:numFmt w:val="lowerRoman"/>
      <w:lvlText w:val="%3."/>
      <w:lvlJc w:val="right"/>
      <w:pPr>
        <w:ind w:left="2208" w:hanging="180"/>
      </w:pPr>
    </w:lvl>
    <w:lvl w:ilvl="3" w:tplc="0424000F" w:tentative="1">
      <w:start w:val="1"/>
      <w:numFmt w:val="decimal"/>
      <w:lvlText w:val="%4."/>
      <w:lvlJc w:val="left"/>
      <w:pPr>
        <w:ind w:left="2928" w:hanging="360"/>
      </w:pPr>
    </w:lvl>
    <w:lvl w:ilvl="4" w:tplc="04240019" w:tentative="1">
      <w:start w:val="1"/>
      <w:numFmt w:val="lowerLetter"/>
      <w:lvlText w:val="%5."/>
      <w:lvlJc w:val="left"/>
      <w:pPr>
        <w:ind w:left="3648" w:hanging="360"/>
      </w:pPr>
    </w:lvl>
    <w:lvl w:ilvl="5" w:tplc="0424001B" w:tentative="1">
      <w:start w:val="1"/>
      <w:numFmt w:val="lowerRoman"/>
      <w:lvlText w:val="%6."/>
      <w:lvlJc w:val="right"/>
      <w:pPr>
        <w:ind w:left="4368" w:hanging="180"/>
      </w:pPr>
    </w:lvl>
    <w:lvl w:ilvl="6" w:tplc="0424000F" w:tentative="1">
      <w:start w:val="1"/>
      <w:numFmt w:val="decimal"/>
      <w:lvlText w:val="%7."/>
      <w:lvlJc w:val="left"/>
      <w:pPr>
        <w:ind w:left="5088" w:hanging="360"/>
      </w:pPr>
    </w:lvl>
    <w:lvl w:ilvl="7" w:tplc="04240019" w:tentative="1">
      <w:start w:val="1"/>
      <w:numFmt w:val="lowerLetter"/>
      <w:lvlText w:val="%8."/>
      <w:lvlJc w:val="left"/>
      <w:pPr>
        <w:ind w:left="5808" w:hanging="360"/>
      </w:pPr>
    </w:lvl>
    <w:lvl w:ilvl="8" w:tplc="0424001B" w:tentative="1">
      <w:start w:val="1"/>
      <w:numFmt w:val="lowerRoman"/>
      <w:lvlText w:val="%9."/>
      <w:lvlJc w:val="right"/>
      <w:pPr>
        <w:ind w:left="6528" w:hanging="180"/>
      </w:pPr>
    </w:lvl>
  </w:abstractNum>
  <w:abstractNum w:abstractNumId="25"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0F638B"/>
    <w:multiLevelType w:val="hybridMultilevel"/>
    <w:tmpl w:val="DCF8D2D0"/>
    <w:lvl w:ilvl="0" w:tplc="2FB48B5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F944FCC"/>
    <w:multiLevelType w:val="hybridMultilevel"/>
    <w:tmpl w:val="2A04579C"/>
    <w:lvl w:ilvl="0" w:tplc="398CF7C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B573C3"/>
    <w:multiLevelType w:val="hybridMultilevel"/>
    <w:tmpl w:val="F7EA6E10"/>
    <w:lvl w:ilvl="0" w:tplc="738898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2"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A7C277D"/>
    <w:multiLevelType w:val="multilevel"/>
    <w:tmpl w:val="E2E63E46"/>
    <w:lvl w:ilvl="0">
      <w:start w:val="4"/>
      <w:numFmt w:val="decimal"/>
      <w:lvlText w:val="%1"/>
      <w:lvlJc w:val="left"/>
      <w:pPr>
        <w:ind w:left="360" w:hanging="360"/>
      </w:pPr>
      <w:rPr>
        <w:rFonts w:hint="default"/>
      </w:rPr>
    </w:lvl>
    <w:lvl w:ilvl="1">
      <w:start w:val="1"/>
      <w:numFmt w:val="decimal"/>
      <w:pStyle w:val="javnanaroilapodnaslov"/>
      <w:lvlText w:val="%1.%2"/>
      <w:lvlJc w:val="left"/>
      <w:pPr>
        <w:ind w:left="3195" w:hanging="3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120" w:hanging="1440"/>
      </w:pPr>
      <w:rPr>
        <w:rFonts w:hint="default"/>
      </w:rPr>
    </w:lvl>
  </w:abstractNum>
  <w:abstractNum w:abstractNumId="97" w15:restartNumberingAfterBreak="0">
    <w:nsid w:val="7BA24212"/>
    <w:multiLevelType w:val="hybridMultilevel"/>
    <w:tmpl w:val="2932ADF4"/>
    <w:lvl w:ilvl="0" w:tplc="DE6EC2D8">
      <w:start w:val="1"/>
      <w:numFmt w:val="decimal"/>
      <w:lvlText w:val="%1.)"/>
      <w:lvlJc w:val="left"/>
      <w:pPr>
        <w:ind w:left="360" w:hanging="360"/>
      </w:pPr>
      <w:rPr>
        <w:rFonts w:asciiTheme="majorHAnsi" w:eastAsia="Times New Roman" w:hAnsiTheme="majorHAnsi" w:cs="Arial" w:hint="default"/>
        <w:b w:val="0"/>
      </w:rPr>
    </w:lvl>
    <w:lvl w:ilvl="1" w:tplc="FD24FEE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44421491">
    <w:abstractNumId w:val="91"/>
  </w:num>
  <w:num w:numId="2" w16cid:durableId="14190624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69"/>
  </w:num>
  <w:num w:numId="4" w16cid:durableId="74134801">
    <w:abstractNumId w:val="55"/>
  </w:num>
  <w:num w:numId="5" w16cid:durableId="874537721">
    <w:abstractNumId w:val="29"/>
  </w:num>
  <w:num w:numId="6" w16cid:durableId="65536363">
    <w:abstractNumId w:val="79"/>
  </w:num>
  <w:num w:numId="7" w16cid:durableId="96608377">
    <w:abstractNumId w:val="37"/>
  </w:num>
  <w:num w:numId="8" w16cid:durableId="508956435">
    <w:abstractNumId w:val="82"/>
  </w:num>
  <w:num w:numId="9" w16cid:durableId="577985964">
    <w:abstractNumId w:val="10"/>
  </w:num>
  <w:num w:numId="10" w16cid:durableId="1621842009">
    <w:abstractNumId w:val="88"/>
  </w:num>
  <w:num w:numId="11" w16cid:durableId="199443293">
    <w:abstractNumId w:val="23"/>
  </w:num>
  <w:num w:numId="12" w16cid:durableId="160897737">
    <w:abstractNumId w:val="71"/>
  </w:num>
  <w:num w:numId="13" w16cid:durableId="560946148">
    <w:abstractNumId w:val="86"/>
  </w:num>
  <w:num w:numId="14" w16cid:durableId="353189721">
    <w:abstractNumId w:val="12"/>
  </w:num>
  <w:num w:numId="15" w16cid:durableId="950481084">
    <w:abstractNumId w:val="14"/>
  </w:num>
  <w:num w:numId="16" w16cid:durableId="1942495231">
    <w:abstractNumId w:val="38"/>
  </w:num>
  <w:num w:numId="17" w16cid:durableId="402879374">
    <w:abstractNumId w:val="57"/>
  </w:num>
  <w:num w:numId="18" w16cid:durableId="1389651892">
    <w:abstractNumId w:val="4"/>
  </w:num>
  <w:num w:numId="19" w16cid:durableId="1510102850">
    <w:abstractNumId w:val="90"/>
  </w:num>
  <w:num w:numId="20" w16cid:durableId="413168614">
    <w:abstractNumId w:val="20"/>
  </w:num>
  <w:num w:numId="21" w16cid:durableId="1845825199">
    <w:abstractNumId w:val="11"/>
  </w:num>
  <w:num w:numId="22" w16cid:durableId="1628659173">
    <w:abstractNumId w:val="40"/>
  </w:num>
  <w:num w:numId="23" w16cid:durableId="1449854361">
    <w:abstractNumId w:val="18"/>
  </w:num>
  <w:num w:numId="24" w16cid:durableId="1127119890">
    <w:abstractNumId w:val="74"/>
  </w:num>
  <w:num w:numId="25" w16cid:durableId="1609501675">
    <w:abstractNumId w:val="60"/>
  </w:num>
  <w:num w:numId="26" w16cid:durableId="2044476517">
    <w:abstractNumId w:val="75"/>
  </w:num>
  <w:num w:numId="27" w16cid:durableId="722875937">
    <w:abstractNumId w:val="50"/>
  </w:num>
  <w:num w:numId="28" w16cid:durableId="1824084579">
    <w:abstractNumId w:val="73"/>
  </w:num>
  <w:num w:numId="29" w16cid:durableId="1215965369">
    <w:abstractNumId w:val="35"/>
  </w:num>
  <w:num w:numId="30" w16cid:durableId="628317113">
    <w:abstractNumId w:val="35"/>
    <w:lvlOverride w:ilvl="0">
      <w:startOverride w:val="1"/>
    </w:lvlOverride>
  </w:num>
  <w:num w:numId="31" w16cid:durableId="2107115908">
    <w:abstractNumId w:val="67"/>
  </w:num>
  <w:num w:numId="32" w16cid:durableId="359009644">
    <w:abstractNumId w:val="48"/>
  </w:num>
  <w:num w:numId="33" w16cid:durableId="1517764464">
    <w:abstractNumId w:val="59"/>
  </w:num>
  <w:num w:numId="34" w16cid:durableId="1044334013">
    <w:abstractNumId w:val="21"/>
  </w:num>
  <w:num w:numId="35" w16cid:durableId="169368106">
    <w:abstractNumId w:val="43"/>
  </w:num>
  <w:num w:numId="36" w16cid:durableId="830213170">
    <w:abstractNumId w:val="44"/>
  </w:num>
  <w:num w:numId="37" w16cid:durableId="13459385">
    <w:abstractNumId w:val="15"/>
  </w:num>
  <w:num w:numId="38" w16cid:durableId="1744527427">
    <w:abstractNumId w:val="89"/>
  </w:num>
  <w:num w:numId="39" w16cid:durableId="716969535">
    <w:abstractNumId w:val="53"/>
  </w:num>
  <w:num w:numId="40" w16cid:durableId="1397780724">
    <w:abstractNumId w:val="77"/>
  </w:num>
  <w:num w:numId="41" w16cid:durableId="1026836228">
    <w:abstractNumId w:val="25"/>
  </w:num>
  <w:num w:numId="42" w16cid:durableId="426389825">
    <w:abstractNumId w:val="58"/>
  </w:num>
  <w:num w:numId="43" w16cid:durableId="540170004">
    <w:abstractNumId w:val="81"/>
  </w:num>
  <w:num w:numId="44" w16cid:durableId="319189943">
    <w:abstractNumId w:val="30"/>
  </w:num>
  <w:num w:numId="45" w16cid:durableId="196432067">
    <w:abstractNumId w:val="26"/>
  </w:num>
  <w:num w:numId="46" w16cid:durableId="524169837">
    <w:abstractNumId w:val="34"/>
  </w:num>
  <w:num w:numId="47" w16cid:durableId="175654688">
    <w:abstractNumId w:val="78"/>
  </w:num>
  <w:num w:numId="48" w16cid:durableId="1760563966">
    <w:abstractNumId w:val="54"/>
  </w:num>
  <w:num w:numId="49" w16cid:durableId="1602184984">
    <w:abstractNumId w:val="65"/>
  </w:num>
  <w:num w:numId="50" w16cid:durableId="507796019">
    <w:abstractNumId w:val="47"/>
  </w:num>
  <w:num w:numId="51" w16cid:durableId="1726099118">
    <w:abstractNumId w:val="52"/>
  </w:num>
  <w:num w:numId="52" w16cid:durableId="1537232880">
    <w:abstractNumId w:val="46"/>
  </w:num>
  <w:num w:numId="53" w16cid:durableId="1526018795">
    <w:abstractNumId w:val="13"/>
  </w:num>
  <w:num w:numId="54" w16cid:durableId="1104885144">
    <w:abstractNumId w:val="56"/>
  </w:num>
  <w:num w:numId="55" w16cid:durableId="1898928799">
    <w:abstractNumId w:val="80"/>
  </w:num>
  <w:num w:numId="56" w16cid:durableId="1774740454">
    <w:abstractNumId w:val="39"/>
  </w:num>
  <w:num w:numId="57" w16cid:durableId="1055814109">
    <w:abstractNumId w:val="85"/>
  </w:num>
  <w:num w:numId="58" w16cid:durableId="896665366">
    <w:abstractNumId w:val="76"/>
  </w:num>
  <w:num w:numId="59" w16cid:durableId="514080421">
    <w:abstractNumId w:val="27"/>
  </w:num>
  <w:num w:numId="60" w16cid:durableId="1676228979">
    <w:abstractNumId w:val="41"/>
  </w:num>
  <w:num w:numId="61" w16cid:durableId="1663510682">
    <w:abstractNumId w:val="36"/>
  </w:num>
  <w:num w:numId="62" w16cid:durableId="664170240">
    <w:abstractNumId w:val="64"/>
  </w:num>
  <w:num w:numId="63" w16cid:durableId="1996227170">
    <w:abstractNumId w:val="94"/>
  </w:num>
  <w:num w:numId="64" w16cid:durableId="36778816">
    <w:abstractNumId w:val="28"/>
  </w:num>
  <w:num w:numId="65" w16cid:durableId="94600121">
    <w:abstractNumId w:val="33"/>
  </w:num>
  <w:num w:numId="66" w16cid:durableId="373964329">
    <w:abstractNumId w:val="63"/>
  </w:num>
  <w:num w:numId="67" w16cid:durableId="1891841115">
    <w:abstractNumId w:val="19"/>
  </w:num>
  <w:num w:numId="68" w16cid:durableId="1418864489">
    <w:abstractNumId w:val="16"/>
  </w:num>
  <w:num w:numId="69" w16cid:durableId="1072195129">
    <w:abstractNumId w:val="62"/>
  </w:num>
  <w:num w:numId="70" w16cid:durableId="1784226625">
    <w:abstractNumId w:val="42"/>
  </w:num>
  <w:num w:numId="71" w16cid:durableId="1076822916">
    <w:abstractNumId w:val="92"/>
  </w:num>
  <w:num w:numId="72" w16cid:durableId="62528794">
    <w:abstractNumId w:val="84"/>
  </w:num>
  <w:num w:numId="73" w16cid:durableId="384917039">
    <w:abstractNumId w:val="9"/>
  </w:num>
  <w:num w:numId="74" w16cid:durableId="1179852579">
    <w:abstractNumId w:val="83"/>
  </w:num>
  <w:num w:numId="75" w16cid:durableId="1072391812">
    <w:abstractNumId w:val="45"/>
  </w:num>
  <w:num w:numId="76" w16cid:durableId="285358322">
    <w:abstractNumId w:val="87"/>
  </w:num>
  <w:num w:numId="77" w16cid:durableId="1423529844">
    <w:abstractNumId w:val="61"/>
  </w:num>
  <w:num w:numId="78" w16cid:durableId="1402950173">
    <w:abstractNumId w:val="66"/>
  </w:num>
  <w:num w:numId="79" w16cid:durableId="1027409813">
    <w:abstractNumId w:val="95"/>
  </w:num>
  <w:num w:numId="80" w16cid:durableId="427190057">
    <w:abstractNumId w:val="35"/>
    <w:lvlOverride w:ilvl="0">
      <w:startOverride w:val="9"/>
    </w:lvlOverride>
  </w:num>
  <w:num w:numId="81" w16cid:durableId="957882027">
    <w:abstractNumId w:val="70"/>
  </w:num>
  <w:num w:numId="82" w16cid:durableId="1908806056">
    <w:abstractNumId w:val="32"/>
  </w:num>
  <w:num w:numId="83" w16cid:durableId="1195386398">
    <w:abstractNumId w:val="68"/>
  </w:num>
  <w:num w:numId="84" w16cid:durableId="334915312">
    <w:abstractNumId w:val="93"/>
  </w:num>
  <w:num w:numId="85" w16cid:durableId="102921935">
    <w:abstractNumId w:val="97"/>
  </w:num>
  <w:num w:numId="86" w16cid:durableId="1879199469">
    <w:abstractNumId w:val="49"/>
  </w:num>
  <w:num w:numId="87" w16cid:durableId="1602910514">
    <w:abstractNumId w:val="72"/>
  </w:num>
  <w:num w:numId="88" w16cid:durableId="188644794">
    <w:abstractNumId w:val="51"/>
  </w:num>
  <w:num w:numId="89" w16cid:durableId="495652179">
    <w:abstractNumId w:val="17"/>
  </w:num>
  <w:num w:numId="90" w16cid:durableId="1253586505">
    <w:abstractNumId w:val="24"/>
  </w:num>
  <w:num w:numId="91" w16cid:durableId="599139441">
    <w:abstractNumId w:val="9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116"/>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EDA"/>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992"/>
    <w:rsid w:val="000E1FA7"/>
    <w:rsid w:val="000E2DBA"/>
    <w:rsid w:val="000E37F3"/>
    <w:rsid w:val="000E38CC"/>
    <w:rsid w:val="000E42D5"/>
    <w:rsid w:val="000E4729"/>
    <w:rsid w:val="000E5174"/>
    <w:rsid w:val="000E5871"/>
    <w:rsid w:val="000F0844"/>
    <w:rsid w:val="000F129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114"/>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9FE"/>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184"/>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4678"/>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47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20F"/>
    <w:rsid w:val="002E1D1D"/>
    <w:rsid w:val="002E258F"/>
    <w:rsid w:val="002E313C"/>
    <w:rsid w:val="002E31FF"/>
    <w:rsid w:val="002E3465"/>
    <w:rsid w:val="002E3921"/>
    <w:rsid w:val="002E3D2F"/>
    <w:rsid w:val="002E4CC4"/>
    <w:rsid w:val="002E4F30"/>
    <w:rsid w:val="002E5839"/>
    <w:rsid w:val="002E5B12"/>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5BF4"/>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095"/>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E6AFF"/>
    <w:rsid w:val="003F1171"/>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1D4"/>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C5C"/>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5FF2"/>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30D"/>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5920"/>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01F"/>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916"/>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2185"/>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239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C7DBD"/>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1DF"/>
    <w:rsid w:val="005F6DAE"/>
    <w:rsid w:val="005F78A5"/>
    <w:rsid w:val="005F78D6"/>
    <w:rsid w:val="0060019D"/>
    <w:rsid w:val="006008ED"/>
    <w:rsid w:val="0060093E"/>
    <w:rsid w:val="00600A85"/>
    <w:rsid w:val="006018F9"/>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3235"/>
    <w:rsid w:val="00614515"/>
    <w:rsid w:val="006148D7"/>
    <w:rsid w:val="00614C4D"/>
    <w:rsid w:val="00614C64"/>
    <w:rsid w:val="006152C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639"/>
    <w:rsid w:val="0063282A"/>
    <w:rsid w:val="00632CE4"/>
    <w:rsid w:val="00632EF8"/>
    <w:rsid w:val="00633092"/>
    <w:rsid w:val="006335A8"/>
    <w:rsid w:val="00634B09"/>
    <w:rsid w:val="00635325"/>
    <w:rsid w:val="00635342"/>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420"/>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060B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326"/>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559"/>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6AFD"/>
    <w:rsid w:val="008974C8"/>
    <w:rsid w:val="00897E31"/>
    <w:rsid w:val="00897F09"/>
    <w:rsid w:val="008A01FE"/>
    <w:rsid w:val="008A120C"/>
    <w:rsid w:val="008A1977"/>
    <w:rsid w:val="008A1994"/>
    <w:rsid w:val="008A1AC8"/>
    <w:rsid w:val="008A23D7"/>
    <w:rsid w:val="008A31A6"/>
    <w:rsid w:val="008A31F3"/>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5EC4"/>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76E5C"/>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B82"/>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A9C"/>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798"/>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3F2C"/>
    <w:rsid w:val="009F4098"/>
    <w:rsid w:val="009F477E"/>
    <w:rsid w:val="009F4947"/>
    <w:rsid w:val="009F5060"/>
    <w:rsid w:val="009F5116"/>
    <w:rsid w:val="009F661E"/>
    <w:rsid w:val="00A00942"/>
    <w:rsid w:val="00A014A1"/>
    <w:rsid w:val="00A02776"/>
    <w:rsid w:val="00A02F91"/>
    <w:rsid w:val="00A03644"/>
    <w:rsid w:val="00A042FD"/>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79E"/>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2CBC"/>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66F"/>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9A"/>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0A07"/>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06F7"/>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4FF7"/>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6B9"/>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53F"/>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659E"/>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431"/>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0EF"/>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C9A"/>
    <w:rsid w:val="00DE5616"/>
    <w:rsid w:val="00DE5F89"/>
    <w:rsid w:val="00DE6661"/>
    <w:rsid w:val="00DE6F7E"/>
    <w:rsid w:val="00DE70EF"/>
    <w:rsid w:val="00DE7490"/>
    <w:rsid w:val="00DF0EC1"/>
    <w:rsid w:val="00DF0FEF"/>
    <w:rsid w:val="00DF17C4"/>
    <w:rsid w:val="00DF1D26"/>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240B"/>
    <w:rsid w:val="00E13002"/>
    <w:rsid w:val="00E13E9D"/>
    <w:rsid w:val="00E14259"/>
    <w:rsid w:val="00E14557"/>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6690"/>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0861"/>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1F6F"/>
    <w:rsid w:val="00ED237E"/>
    <w:rsid w:val="00ED3524"/>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49C8"/>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28D3"/>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A3A9C"/>
    <w:pPr>
      <w:numPr>
        <w:numId w:val="91"/>
      </w:numPr>
      <w:spacing w:before="0" w:after="0"/>
      <w:ind w:left="426"/>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A3A9C"/>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68EB"/>
    <w:rsid w:val="00050D19"/>
    <w:rsid w:val="000A05DA"/>
    <w:rsid w:val="000B6A5F"/>
    <w:rsid w:val="000D59FF"/>
    <w:rsid w:val="000F7F6E"/>
    <w:rsid w:val="0010421F"/>
    <w:rsid w:val="00106C6B"/>
    <w:rsid w:val="001441D2"/>
    <w:rsid w:val="00145C13"/>
    <w:rsid w:val="00195C09"/>
    <w:rsid w:val="001A6357"/>
    <w:rsid w:val="001C5AA1"/>
    <w:rsid w:val="001F5495"/>
    <w:rsid w:val="00240180"/>
    <w:rsid w:val="00256287"/>
    <w:rsid w:val="00287C2F"/>
    <w:rsid w:val="002C3ABB"/>
    <w:rsid w:val="002E68CB"/>
    <w:rsid w:val="002F2704"/>
    <w:rsid w:val="00304C83"/>
    <w:rsid w:val="00391E2D"/>
    <w:rsid w:val="003B261A"/>
    <w:rsid w:val="003B2706"/>
    <w:rsid w:val="003D4B2E"/>
    <w:rsid w:val="00407334"/>
    <w:rsid w:val="00480640"/>
    <w:rsid w:val="00494E87"/>
    <w:rsid w:val="004A2FD6"/>
    <w:rsid w:val="004B4D1F"/>
    <w:rsid w:val="00501777"/>
    <w:rsid w:val="0050301F"/>
    <w:rsid w:val="005278D8"/>
    <w:rsid w:val="005859F6"/>
    <w:rsid w:val="005C239D"/>
    <w:rsid w:val="00632639"/>
    <w:rsid w:val="0067028C"/>
    <w:rsid w:val="0067362B"/>
    <w:rsid w:val="0072277B"/>
    <w:rsid w:val="007724B5"/>
    <w:rsid w:val="00787AAC"/>
    <w:rsid w:val="00793DB7"/>
    <w:rsid w:val="007A1306"/>
    <w:rsid w:val="007A17B2"/>
    <w:rsid w:val="007B1D0F"/>
    <w:rsid w:val="007C1DCD"/>
    <w:rsid w:val="007C2916"/>
    <w:rsid w:val="0080359C"/>
    <w:rsid w:val="008C14D7"/>
    <w:rsid w:val="00930818"/>
    <w:rsid w:val="00976E5C"/>
    <w:rsid w:val="00987B82"/>
    <w:rsid w:val="009C4AD5"/>
    <w:rsid w:val="00A042FD"/>
    <w:rsid w:val="00A11519"/>
    <w:rsid w:val="00A2157B"/>
    <w:rsid w:val="00A27BAB"/>
    <w:rsid w:val="00A34EF3"/>
    <w:rsid w:val="00A427CD"/>
    <w:rsid w:val="00A44A41"/>
    <w:rsid w:val="00A65F6B"/>
    <w:rsid w:val="00A67EA5"/>
    <w:rsid w:val="00A76C71"/>
    <w:rsid w:val="00A7779E"/>
    <w:rsid w:val="00AC439D"/>
    <w:rsid w:val="00AE0C1B"/>
    <w:rsid w:val="00AF2CFB"/>
    <w:rsid w:val="00B01412"/>
    <w:rsid w:val="00B0279A"/>
    <w:rsid w:val="00B24148"/>
    <w:rsid w:val="00B25AFF"/>
    <w:rsid w:val="00B32685"/>
    <w:rsid w:val="00B450E8"/>
    <w:rsid w:val="00B4623A"/>
    <w:rsid w:val="00B54935"/>
    <w:rsid w:val="00B630CE"/>
    <w:rsid w:val="00B872F8"/>
    <w:rsid w:val="00B94FF7"/>
    <w:rsid w:val="00BF2864"/>
    <w:rsid w:val="00C66761"/>
    <w:rsid w:val="00CE0C8B"/>
    <w:rsid w:val="00D0047A"/>
    <w:rsid w:val="00D1659E"/>
    <w:rsid w:val="00D23743"/>
    <w:rsid w:val="00D42085"/>
    <w:rsid w:val="00D5350D"/>
    <w:rsid w:val="00D660EF"/>
    <w:rsid w:val="00D726FB"/>
    <w:rsid w:val="00D75101"/>
    <w:rsid w:val="00D96746"/>
    <w:rsid w:val="00DA34DD"/>
    <w:rsid w:val="00DB24D6"/>
    <w:rsid w:val="00DB312D"/>
    <w:rsid w:val="00DB4858"/>
    <w:rsid w:val="00DC27C6"/>
    <w:rsid w:val="00DD201C"/>
    <w:rsid w:val="00DE73D7"/>
    <w:rsid w:val="00E05713"/>
    <w:rsid w:val="00E206F3"/>
    <w:rsid w:val="00E20B79"/>
    <w:rsid w:val="00E3222E"/>
    <w:rsid w:val="00E35B83"/>
    <w:rsid w:val="00E3735A"/>
    <w:rsid w:val="00E5722E"/>
    <w:rsid w:val="00E85D31"/>
    <w:rsid w:val="00EA11A5"/>
    <w:rsid w:val="00EB0E18"/>
    <w:rsid w:val="00EE01C5"/>
    <w:rsid w:val="00EE4303"/>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8219</Words>
  <Characters>46852</Characters>
  <Application>Microsoft Office Word</Application>
  <DocSecurity>0</DocSecurity>
  <Lines>390</Lines>
  <Paragraphs>109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54962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2024-06-18T07:45:00Z</cp:lastPrinted>
  <dcterms:created xsi:type="dcterms:W3CDTF">2026-04-23T11:42:00Z</dcterms:created>
  <dcterms:modified xsi:type="dcterms:W3CDTF">2026-04-23T11:42:00Z</dcterms:modified>
</cp:coreProperties>
</file>